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36C873" w14:textId="77777777" w:rsidR="00CC5149" w:rsidRPr="003C7149" w:rsidRDefault="00CC5149">
      <w:pPr>
        <w:spacing w:before="7" w:line="220" w:lineRule="exact"/>
      </w:pPr>
    </w:p>
    <w:p w14:paraId="44B49215" w14:textId="77777777" w:rsidR="00CC5149" w:rsidRPr="00002A76" w:rsidRDefault="00CC5149">
      <w:pPr>
        <w:spacing w:before="8" w:line="160" w:lineRule="exact"/>
        <w:rPr>
          <w:rFonts w:ascii="Arial" w:hAnsi="Arial" w:cs="Arial"/>
        </w:rPr>
      </w:pPr>
    </w:p>
    <w:p w14:paraId="42793AA3" w14:textId="77777777" w:rsidR="00FA2CD6" w:rsidRPr="004F439B" w:rsidRDefault="00FA2CD6" w:rsidP="00FA2CD6">
      <w:pPr>
        <w:spacing w:before="32" w:line="240" w:lineRule="exact"/>
        <w:jc w:val="center"/>
        <w:rPr>
          <w:rFonts w:ascii="Arial" w:eastAsia="Arial" w:hAnsi="Arial" w:cs="Arial"/>
          <w:position w:val="-1"/>
        </w:rPr>
      </w:pPr>
      <w:r>
        <w:rPr>
          <w:rFonts w:ascii="Arial" w:eastAsia="Arial" w:hAnsi="Arial" w:cs="Arial"/>
          <w:color w:val="FF0000"/>
          <w:spacing w:val="-1"/>
          <w:position w:val="-1"/>
        </w:rPr>
        <w:t>&lt;Letterhead of Head Office&gt;</w:t>
      </w:r>
    </w:p>
    <w:p w14:paraId="0B58500F" w14:textId="56040DB7" w:rsidR="003C7149" w:rsidRPr="00002A76" w:rsidRDefault="003C7149">
      <w:pPr>
        <w:spacing w:before="32" w:line="240" w:lineRule="exact"/>
        <w:ind w:left="3484" w:right="3490"/>
        <w:jc w:val="center"/>
        <w:rPr>
          <w:rFonts w:ascii="Arial" w:eastAsia="Arial" w:hAnsi="Arial" w:cs="Arial"/>
          <w:position w:val="-1"/>
        </w:rPr>
      </w:pPr>
    </w:p>
    <w:p w14:paraId="00CEC175" w14:textId="77777777" w:rsidR="00CC5149" w:rsidRPr="00002A76" w:rsidRDefault="00CC5149">
      <w:pPr>
        <w:spacing w:before="3" w:line="160" w:lineRule="exact"/>
        <w:rPr>
          <w:rFonts w:ascii="Arial" w:hAnsi="Arial" w:cs="Arial"/>
        </w:rPr>
      </w:pPr>
    </w:p>
    <w:bookmarkStart w:id="0" w:name="_Hlk53161797" w:displacedByCustomXml="next"/>
    <w:sdt>
      <w:sdtPr>
        <w:rPr>
          <w:rStyle w:val="Style2"/>
          <w:rFonts w:eastAsia="Arial" w:cs="Arial"/>
          <w:b w:val="0"/>
          <w:bCs/>
          <w:color w:val="FF0000"/>
        </w:rPr>
        <w:id w:val="75252546"/>
        <w:placeholder>
          <w:docPart w:val="DefaultPlaceholder_-1854013437"/>
        </w:placeholder>
        <w:date>
          <w:dateFormat w:val="dd MMMM yyyy"/>
          <w:lid w:val="en-GB"/>
          <w:storeMappedDataAs w:val="dateTime"/>
          <w:calendar w:val="gregorian"/>
        </w:date>
      </w:sdtPr>
      <w:sdtContent>
        <w:p w14:paraId="16E059E2" w14:textId="64D81558" w:rsidR="00CC5149" w:rsidRPr="00447314" w:rsidRDefault="005B4DFE" w:rsidP="00FA2CD6">
          <w:pPr>
            <w:spacing w:before="32"/>
            <w:ind w:left="100" w:right="7625"/>
            <w:jc w:val="both"/>
            <w:rPr>
              <w:rFonts w:ascii="Arial" w:eastAsia="Arial" w:hAnsi="Arial" w:cs="Arial"/>
              <w:b/>
              <w:bCs/>
              <w:color w:val="FF0000"/>
            </w:rPr>
          </w:pPr>
          <w:r w:rsidRPr="00447314">
            <w:rPr>
              <w:rStyle w:val="Style2"/>
              <w:rFonts w:eastAsia="Arial" w:cs="Arial"/>
              <w:b w:val="0"/>
              <w:bCs/>
              <w:color w:val="FF0000"/>
            </w:rPr>
            <w:t>[</w:t>
          </w:r>
          <w:r w:rsidR="00FA2CD6">
            <w:rPr>
              <w:rStyle w:val="Style2"/>
              <w:rFonts w:eastAsia="Arial" w:cs="Arial"/>
              <w:b w:val="0"/>
              <w:bCs/>
              <w:color w:val="FF0000"/>
            </w:rPr>
            <w:t xml:space="preserve">Select a </w:t>
          </w:r>
          <w:r w:rsidRPr="00447314">
            <w:rPr>
              <w:rStyle w:val="Style2"/>
              <w:rFonts w:eastAsia="Arial" w:cs="Arial"/>
              <w:b w:val="0"/>
              <w:bCs/>
              <w:color w:val="FF0000"/>
            </w:rPr>
            <w:t>Date]</w:t>
          </w:r>
        </w:p>
      </w:sdtContent>
    </w:sdt>
    <w:p w14:paraId="37E4E54E" w14:textId="77777777" w:rsidR="00CC5149" w:rsidRPr="00002A76" w:rsidRDefault="00CC5149">
      <w:pPr>
        <w:spacing w:before="3" w:line="200" w:lineRule="exact"/>
        <w:rPr>
          <w:rFonts w:ascii="Arial" w:hAnsi="Arial" w:cs="Arial"/>
        </w:rPr>
      </w:pPr>
    </w:p>
    <w:p w14:paraId="06CE8F82" w14:textId="77777777" w:rsidR="003C7149" w:rsidRPr="00002A76" w:rsidRDefault="003C7149" w:rsidP="003C7149">
      <w:pPr>
        <w:ind w:left="100" w:right="7376"/>
        <w:jc w:val="both"/>
        <w:rPr>
          <w:rFonts w:ascii="Arial" w:eastAsia="Arial" w:hAnsi="Arial" w:cs="Arial"/>
          <w:spacing w:val="2"/>
        </w:rPr>
      </w:pPr>
    </w:p>
    <w:p w14:paraId="07E646D6" w14:textId="2C926236" w:rsidR="003C7149" w:rsidRPr="00002A76" w:rsidRDefault="003C7149" w:rsidP="00277B41">
      <w:pPr>
        <w:ind w:left="100"/>
        <w:jc w:val="both"/>
        <w:rPr>
          <w:rFonts w:ascii="Arial" w:eastAsia="Arial" w:hAnsi="Arial" w:cs="Arial"/>
          <w:spacing w:val="2"/>
        </w:rPr>
      </w:pPr>
      <w:r w:rsidRPr="00002A76">
        <w:rPr>
          <w:rFonts w:ascii="Arial" w:eastAsia="Arial" w:hAnsi="Arial" w:cs="Arial"/>
          <w:spacing w:val="2"/>
        </w:rPr>
        <w:t>To</w:t>
      </w:r>
    </w:p>
    <w:p w14:paraId="633DBB23" w14:textId="774AAF01" w:rsidR="00CC5149" w:rsidRPr="00002A76" w:rsidRDefault="003C7149" w:rsidP="00277B41">
      <w:pPr>
        <w:ind w:left="100"/>
        <w:jc w:val="both"/>
        <w:rPr>
          <w:rFonts w:ascii="Arial" w:eastAsia="Arial" w:hAnsi="Arial" w:cs="Arial"/>
          <w:spacing w:val="2"/>
        </w:rPr>
      </w:pPr>
      <w:r w:rsidRPr="00002A76">
        <w:rPr>
          <w:rFonts w:ascii="Arial" w:eastAsia="Arial" w:hAnsi="Arial" w:cs="Arial"/>
          <w:spacing w:val="2"/>
        </w:rPr>
        <w:t xml:space="preserve">Fusang </w:t>
      </w:r>
      <w:r w:rsidR="007A5ADE">
        <w:rPr>
          <w:rFonts w:ascii="Arial" w:eastAsia="Arial" w:hAnsi="Arial" w:cs="Arial"/>
          <w:spacing w:val="2"/>
        </w:rPr>
        <w:t xml:space="preserve">Exchange </w:t>
      </w:r>
      <w:r w:rsidRPr="00002A76">
        <w:rPr>
          <w:rFonts w:ascii="Arial" w:eastAsia="Arial" w:hAnsi="Arial" w:cs="Arial"/>
          <w:spacing w:val="2"/>
        </w:rPr>
        <w:t>Limited</w:t>
      </w:r>
    </w:p>
    <w:p w14:paraId="6004AB7E" w14:textId="77777777" w:rsidR="007A5ADE" w:rsidRDefault="007A5ADE" w:rsidP="007A5ADE">
      <w:pPr>
        <w:ind w:left="102"/>
        <w:jc w:val="both"/>
        <w:rPr>
          <w:rFonts w:ascii="Arial" w:eastAsia="Arial" w:hAnsi="Arial" w:cs="Arial"/>
          <w:spacing w:val="2"/>
        </w:rPr>
      </w:pPr>
      <w:r w:rsidRPr="007A5ADE">
        <w:rPr>
          <w:rFonts w:ascii="Arial" w:eastAsia="Arial" w:hAnsi="Arial" w:cs="Arial"/>
          <w:spacing w:val="2"/>
        </w:rPr>
        <w:t>Level 7(A), Main Office Tower</w:t>
      </w:r>
    </w:p>
    <w:p w14:paraId="370F35D4" w14:textId="77777777" w:rsidR="007A5ADE" w:rsidRDefault="007A5ADE" w:rsidP="007A5ADE">
      <w:pPr>
        <w:ind w:left="102"/>
        <w:jc w:val="both"/>
        <w:rPr>
          <w:rFonts w:ascii="Arial" w:eastAsia="Arial" w:hAnsi="Arial" w:cs="Arial"/>
          <w:spacing w:val="2"/>
        </w:rPr>
      </w:pPr>
      <w:r w:rsidRPr="007A5ADE">
        <w:rPr>
          <w:rFonts w:ascii="Arial" w:eastAsia="Arial" w:hAnsi="Arial" w:cs="Arial"/>
          <w:spacing w:val="2"/>
        </w:rPr>
        <w:t>Financial Park Labuan Complex</w:t>
      </w:r>
    </w:p>
    <w:p w14:paraId="57F5EF7C" w14:textId="15AF8E27" w:rsidR="00277B41" w:rsidRDefault="007A5ADE" w:rsidP="007A5ADE">
      <w:pPr>
        <w:ind w:left="102"/>
        <w:jc w:val="both"/>
        <w:rPr>
          <w:rFonts w:ascii="Arial" w:eastAsia="Arial" w:hAnsi="Arial" w:cs="Arial"/>
          <w:spacing w:val="2"/>
        </w:rPr>
      </w:pPr>
      <w:r w:rsidRPr="007A5ADE">
        <w:rPr>
          <w:rFonts w:ascii="Arial" w:eastAsia="Arial" w:hAnsi="Arial" w:cs="Arial"/>
          <w:spacing w:val="2"/>
        </w:rPr>
        <w:t>Jalan Merdeka</w:t>
      </w:r>
    </w:p>
    <w:p w14:paraId="20926E5A" w14:textId="456BE9D2" w:rsidR="007A5ADE" w:rsidRDefault="007A5ADE" w:rsidP="007A5ADE">
      <w:pPr>
        <w:ind w:left="102"/>
        <w:jc w:val="both"/>
        <w:rPr>
          <w:rFonts w:ascii="Arial" w:eastAsia="Arial" w:hAnsi="Arial" w:cs="Arial"/>
          <w:spacing w:val="2"/>
        </w:rPr>
      </w:pPr>
      <w:r>
        <w:rPr>
          <w:rFonts w:ascii="Arial" w:eastAsia="Arial" w:hAnsi="Arial" w:cs="Arial"/>
          <w:spacing w:val="2"/>
        </w:rPr>
        <w:t>Labuan F.T. 87000</w:t>
      </w:r>
    </w:p>
    <w:p w14:paraId="09AFDF4C" w14:textId="5176F656" w:rsidR="007A5ADE" w:rsidRDefault="007A5ADE" w:rsidP="007A5ADE">
      <w:pPr>
        <w:ind w:left="102"/>
        <w:jc w:val="both"/>
        <w:rPr>
          <w:rFonts w:ascii="Arial" w:eastAsia="Arial" w:hAnsi="Arial" w:cs="Arial"/>
          <w:spacing w:val="2"/>
        </w:rPr>
      </w:pPr>
      <w:r>
        <w:rPr>
          <w:rFonts w:ascii="Arial" w:eastAsia="Arial" w:hAnsi="Arial" w:cs="Arial"/>
          <w:spacing w:val="2"/>
        </w:rPr>
        <w:t>Malaysia</w:t>
      </w:r>
    </w:p>
    <w:bookmarkEnd w:id="0"/>
    <w:p w14:paraId="4CC9D74A" w14:textId="77777777" w:rsidR="00CC5149" w:rsidRPr="00002A76" w:rsidRDefault="00CC5149">
      <w:pPr>
        <w:spacing w:before="1" w:line="200" w:lineRule="exact"/>
        <w:rPr>
          <w:rFonts w:ascii="Arial" w:hAnsi="Arial" w:cs="Arial"/>
        </w:rPr>
      </w:pPr>
    </w:p>
    <w:p w14:paraId="7654FE4F" w14:textId="42792B7B" w:rsidR="00CC5149" w:rsidRPr="00002A76" w:rsidRDefault="005B4DFE">
      <w:pPr>
        <w:ind w:left="100" w:right="6524"/>
        <w:jc w:val="both"/>
        <w:rPr>
          <w:rFonts w:ascii="Arial" w:eastAsia="Arial" w:hAnsi="Arial" w:cs="Arial"/>
          <w:b/>
        </w:rPr>
      </w:pPr>
      <w:r w:rsidRPr="00002A76">
        <w:rPr>
          <w:rFonts w:ascii="Arial" w:eastAsia="Arial" w:hAnsi="Arial" w:cs="Arial"/>
          <w:b/>
        </w:rPr>
        <w:t>L</w:t>
      </w:r>
      <w:r w:rsidRPr="00002A76">
        <w:rPr>
          <w:rFonts w:ascii="Arial" w:eastAsia="Arial" w:hAnsi="Arial" w:cs="Arial"/>
          <w:b/>
          <w:spacing w:val="-1"/>
        </w:rPr>
        <w:t>E</w:t>
      </w:r>
      <w:r w:rsidRPr="00002A76">
        <w:rPr>
          <w:rFonts w:ascii="Arial" w:eastAsia="Arial" w:hAnsi="Arial" w:cs="Arial"/>
          <w:b/>
        </w:rPr>
        <w:t>T</w:t>
      </w:r>
      <w:r w:rsidRPr="00002A76">
        <w:rPr>
          <w:rFonts w:ascii="Arial" w:eastAsia="Arial" w:hAnsi="Arial" w:cs="Arial"/>
          <w:b/>
          <w:spacing w:val="-3"/>
        </w:rPr>
        <w:t>T</w:t>
      </w:r>
      <w:r w:rsidRPr="00002A76">
        <w:rPr>
          <w:rFonts w:ascii="Arial" w:eastAsia="Arial" w:hAnsi="Arial" w:cs="Arial"/>
          <w:b/>
          <w:spacing w:val="-1"/>
        </w:rPr>
        <w:t>E</w:t>
      </w:r>
      <w:r w:rsidRPr="00002A76">
        <w:rPr>
          <w:rFonts w:ascii="Arial" w:eastAsia="Arial" w:hAnsi="Arial" w:cs="Arial"/>
          <w:b/>
        </w:rPr>
        <w:t xml:space="preserve">R </w:t>
      </w:r>
      <w:r w:rsidRPr="00002A76">
        <w:rPr>
          <w:rFonts w:ascii="Arial" w:eastAsia="Arial" w:hAnsi="Arial" w:cs="Arial"/>
          <w:b/>
          <w:spacing w:val="1"/>
        </w:rPr>
        <w:t>O</w:t>
      </w:r>
      <w:r w:rsidRPr="00002A76">
        <w:rPr>
          <w:rFonts w:ascii="Arial" w:eastAsia="Arial" w:hAnsi="Arial" w:cs="Arial"/>
          <w:b/>
        </w:rPr>
        <w:t>F U</w:t>
      </w:r>
      <w:r w:rsidRPr="00002A76">
        <w:rPr>
          <w:rFonts w:ascii="Arial" w:eastAsia="Arial" w:hAnsi="Arial" w:cs="Arial"/>
          <w:b/>
          <w:spacing w:val="-2"/>
        </w:rPr>
        <w:t>N</w:t>
      </w:r>
      <w:r w:rsidRPr="00002A76">
        <w:rPr>
          <w:rFonts w:ascii="Arial" w:eastAsia="Arial" w:hAnsi="Arial" w:cs="Arial"/>
          <w:b/>
          <w:spacing w:val="-1"/>
        </w:rPr>
        <w:t>DE</w:t>
      </w:r>
      <w:r w:rsidRPr="00002A76">
        <w:rPr>
          <w:rFonts w:ascii="Arial" w:eastAsia="Arial" w:hAnsi="Arial" w:cs="Arial"/>
          <w:b/>
          <w:spacing w:val="1"/>
        </w:rPr>
        <w:t>R</w:t>
      </w:r>
      <w:r w:rsidRPr="00002A76">
        <w:rPr>
          <w:rFonts w:ascii="Arial" w:eastAsia="Arial" w:hAnsi="Arial" w:cs="Arial"/>
          <w:b/>
          <w:spacing w:val="2"/>
        </w:rPr>
        <w:t>T</w:t>
      </w:r>
      <w:r w:rsidRPr="00002A76">
        <w:rPr>
          <w:rFonts w:ascii="Arial" w:eastAsia="Arial" w:hAnsi="Arial" w:cs="Arial"/>
          <w:b/>
          <w:spacing w:val="-3"/>
        </w:rPr>
        <w:t>A</w:t>
      </w:r>
      <w:r w:rsidRPr="00002A76">
        <w:rPr>
          <w:rFonts w:ascii="Arial" w:eastAsia="Arial" w:hAnsi="Arial" w:cs="Arial"/>
          <w:b/>
          <w:spacing w:val="-1"/>
        </w:rPr>
        <w:t>K</w:t>
      </w:r>
      <w:r w:rsidRPr="00002A76">
        <w:rPr>
          <w:rFonts w:ascii="Arial" w:eastAsia="Arial" w:hAnsi="Arial" w:cs="Arial"/>
          <w:b/>
          <w:spacing w:val="1"/>
        </w:rPr>
        <w:t>I</w:t>
      </w:r>
      <w:r w:rsidRPr="00002A76">
        <w:rPr>
          <w:rFonts w:ascii="Arial" w:eastAsia="Arial" w:hAnsi="Arial" w:cs="Arial"/>
          <w:b/>
          <w:spacing w:val="-1"/>
        </w:rPr>
        <w:t>N</w:t>
      </w:r>
      <w:r w:rsidRPr="00002A76">
        <w:rPr>
          <w:rFonts w:ascii="Arial" w:eastAsia="Arial" w:hAnsi="Arial" w:cs="Arial"/>
          <w:b/>
        </w:rPr>
        <w:t>G</w:t>
      </w:r>
    </w:p>
    <w:p w14:paraId="3D85F576" w14:textId="5726794C" w:rsidR="003C7149" w:rsidRPr="00002A76" w:rsidRDefault="003C7149">
      <w:pPr>
        <w:ind w:left="100" w:right="6524"/>
        <w:jc w:val="both"/>
        <w:rPr>
          <w:rFonts w:ascii="Arial" w:eastAsia="Arial" w:hAnsi="Arial" w:cs="Arial"/>
          <w:b/>
        </w:rPr>
      </w:pPr>
    </w:p>
    <w:p w14:paraId="176B534B" w14:textId="1C55B2F2" w:rsidR="003C7149" w:rsidRPr="00002A76" w:rsidRDefault="003C7149" w:rsidP="00716C72">
      <w:pPr>
        <w:spacing w:line="288" w:lineRule="auto"/>
        <w:ind w:left="102"/>
        <w:jc w:val="both"/>
        <w:rPr>
          <w:rFonts w:ascii="Arial" w:eastAsia="Arial" w:hAnsi="Arial" w:cs="Arial"/>
          <w:bCs/>
        </w:rPr>
      </w:pPr>
      <w:r w:rsidRPr="00002A76">
        <w:rPr>
          <w:rFonts w:ascii="Arial" w:eastAsia="Arial" w:hAnsi="Arial" w:cs="Arial"/>
          <w:bCs/>
        </w:rPr>
        <w:t>Compliance with Fusang Listing Requirements</w:t>
      </w:r>
      <w:r w:rsidR="00933A8C" w:rsidRPr="00002A76">
        <w:rPr>
          <w:rFonts w:ascii="Arial" w:eastAsia="Arial" w:hAnsi="Arial" w:cs="Arial"/>
          <w:bCs/>
        </w:rPr>
        <w:t xml:space="preserve"> and</w:t>
      </w:r>
      <w:r w:rsidRPr="00002A76">
        <w:rPr>
          <w:rFonts w:ascii="Arial" w:eastAsia="Arial" w:hAnsi="Arial" w:cs="Arial"/>
          <w:bCs/>
        </w:rPr>
        <w:t xml:space="preserve"> </w:t>
      </w:r>
      <w:hyperlink r:id="rId7" w:history="1">
        <w:r w:rsidRPr="00002A76">
          <w:rPr>
            <w:rStyle w:val="Hyperlink"/>
            <w:rFonts w:ascii="Arial" w:eastAsia="Arial" w:hAnsi="Arial" w:cs="Arial"/>
            <w:bCs/>
          </w:rPr>
          <w:t>Rules of Exchange</w:t>
        </w:r>
      </w:hyperlink>
      <w:r w:rsidR="00933A8C" w:rsidRPr="00002A76">
        <w:rPr>
          <w:rFonts w:ascii="Arial" w:eastAsia="Arial" w:hAnsi="Arial" w:cs="Arial"/>
          <w:bCs/>
        </w:rPr>
        <w:t>.</w:t>
      </w:r>
    </w:p>
    <w:p w14:paraId="344D8A65" w14:textId="1DC30728" w:rsidR="003C7149" w:rsidRPr="00002A76" w:rsidRDefault="003C7149" w:rsidP="00716C72">
      <w:pPr>
        <w:spacing w:line="288" w:lineRule="auto"/>
        <w:ind w:left="102"/>
        <w:jc w:val="both"/>
        <w:rPr>
          <w:rFonts w:ascii="Arial" w:eastAsia="Arial" w:hAnsi="Arial" w:cs="Arial"/>
          <w:bCs/>
        </w:rPr>
      </w:pPr>
    </w:p>
    <w:p w14:paraId="6AEA2292" w14:textId="4A2407AA" w:rsidR="00CC5149" w:rsidRPr="00002A76" w:rsidRDefault="003C7149" w:rsidP="00933A8C">
      <w:pPr>
        <w:spacing w:line="288" w:lineRule="auto"/>
        <w:ind w:left="102"/>
        <w:jc w:val="both"/>
        <w:rPr>
          <w:rFonts w:ascii="Arial" w:eastAsia="Arial" w:hAnsi="Arial" w:cs="Arial"/>
          <w:bCs/>
        </w:rPr>
      </w:pPr>
      <w:r w:rsidRPr="00002A76">
        <w:rPr>
          <w:rFonts w:ascii="Arial" w:eastAsia="Arial" w:hAnsi="Arial" w:cs="Arial"/>
          <w:bCs/>
        </w:rPr>
        <w:t xml:space="preserve">In consideration of Fusang Exchange approving the </w:t>
      </w:r>
      <w:r w:rsidR="00E45064" w:rsidRPr="00002A76">
        <w:rPr>
          <w:rFonts w:ascii="Arial" w:eastAsia="Arial" w:hAnsi="Arial" w:cs="Arial"/>
          <w:bCs/>
        </w:rPr>
        <w:t xml:space="preserve">listing </w:t>
      </w:r>
      <w:r w:rsidRPr="00002A76">
        <w:rPr>
          <w:rFonts w:ascii="Arial" w:eastAsia="Arial" w:hAnsi="Arial" w:cs="Arial"/>
          <w:bCs/>
        </w:rPr>
        <w:t xml:space="preserve">application for  </w:t>
      </w:r>
      <w:sdt>
        <w:sdtPr>
          <w:rPr>
            <w:rFonts w:ascii="Arial" w:eastAsia="Arial" w:hAnsi="Arial" w:cs="Arial"/>
            <w:color w:val="FF0000"/>
            <w:spacing w:val="1"/>
          </w:rPr>
          <w:id w:val="2098509922"/>
          <w:placeholder>
            <w:docPart w:val="CDBD41E8D1F04685956B03C5AC6A9622"/>
          </w:placeholder>
        </w:sdtPr>
        <w:sdtEndPr>
          <w:rPr>
            <w:spacing w:val="0"/>
          </w:rPr>
        </w:sdtEndPr>
        <w:sdtContent>
          <w:r w:rsidRPr="00447314">
            <w:rPr>
              <w:rFonts w:ascii="Arial" w:eastAsia="Arial" w:hAnsi="Arial" w:cs="Arial"/>
              <w:color w:val="FF0000"/>
              <w:spacing w:val="1"/>
            </w:rPr>
            <w:t>[</w:t>
          </w:r>
          <w:r w:rsidRPr="00447314">
            <w:rPr>
              <w:rFonts w:ascii="Arial" w:eastAsia="Arial" w:hAnsi="Arial" w:cs="Arial"/>
              <w:color w:val="FF0000"/>
            </w:rPr>
            <w:t>name of applicant]</w:t>
          </w:r>
        </w:sdtContent>
      </w:sdt>
      <w:r w:rsidRPr="00002A76">
        <w:rPr>
          <w:rFonts w:ascii="Arial" w:eastAsia="Arial" w:hAnsi="Arial" w:cs="Arial"/>
          <w:color w:val="FF0000"/>
        </w:rPr>
        <w:t xml:space="preserve"> </w:t>
      </w:r>
      <w:r w:rsidRPr="00002A76">
        <w:rPr>
          <w:rFonts w:ascii="Arial" w:eastAsia="Arial" w:hAnsi="Arial" w:cs="Arial"/>
        </w:rPr>
        <w:t>and</w:t>
      </w:r>
      <w:r w:rsidRPr="00002A76">
        <w:rPr>
          <w:rFonts w:ascii="Arial" w:eastAsia="Arial" w:hAnsi="Arial" w:cs="Arial"/>
          <w:bCs/>
        </w:rPr>
        <w:t xml:space="preserve"> </w:t>
      </w:r>
      <w:sdt>
        <w:sdtPr>
          <w:rPr>
            <w:rFonts w:ascii="Arial" w:eastAsia="Arial" w:hAnsi="Arial" w:cs="Arial"/>
            <w:color w:val="FF0000"/>
            <w:spacing w:val="1"/>
          </w:rPr>
          <w:id w:val="1664824143"/>
          <w:placeholder>
            <w:docPart w:val="DE696498D1FF445886C30EA6E4792AEC"/>
          </w:placeholder>
        </w:sdtPr>
        <w:sdtEndPr>
          <w:rPr>
            <w:spacing w:val="0"/>
          </w:rPr>
        </w:sdtEndPr>
        <w:sdtContent>
          <w:r w:rsidRPr="00447314">
            <w:rPr>
              <w:rFonts w:ascii="Arial" w:eastAsia="Arial" w:hAnsi="Arial" w:cs="Arial"/>
              <w:color w:val="FF0000"/>
              <w:spacing w:val="1"/>
            </w:rPr>
            <w:t>[</w:t>
          </w:r>
          <w:r w:rsidRPr="00447314">
            <w:rPr>
              <w:rFonts w:ascii="Arial" w:eastAsia="Arial" w:hAnsi="Arial" w:cs="Arial"/>
              <w:color w:val="FF0000"/>
            </w:rPr>
            <w:t>name of financial instrument]</w:t>
          </w:r>
        </w:sdtContent>
      </w:sdt>
      <w:r w:rsidRPr="00002A76">
        <w:rPr>
          <w:rFonts w:ascii="Arial" w:eastAsia="Arial" w:hAnsi="Arial" w:cs="Arial"/>
          <w:color w:val="FF0000"/>
        </w:rPr>
        <w:t xml:space="preserve"> </w:t>
      </w:r>
      <w:r w:rsidRPr="00002A76">
        <w:rPr>
          <w:rFonts w:ascii="Arial" w:eastAsia="Arial" w:hAnsi="Arial" w:cs="Arial"/>
          <w:bCs/>
        </w:rPr>
        <w:t xml:space="preserve">under </w:t>
      </w:r>
      <w:r w:rsidR="00933A8C" w:rsidRPr="00002A76">
        <w:rPr>
          <w:rFonts w:ascii="Arial" w:eastAsia="Arial" w:hAnsi="Arial" w:cs="Arial"/>
          <w:bCs/>
        </w:rPr>
        <w:t xml:space="preserve">Fusang Listing Requirements and Rules of Exchange </w:t>
      </w:r>
      <w:r w:rsidRPr="00002A76">
        <w:rPr>
          <w:rFonts w:ascii="Arial" w:eastAsia="Arial" w:hAnsi="Arial" w:cs="Arial"/>
          <w:bCs/>
        </w:rPr>
        <w:t xml:space="preserve">to the Official List of </w:t>
      </w:r>
      <w:r w:rsidRPr="00447314">
        <w:rPr>
          <w:rFonts w:ascii="Arial" w:eastAsia="Arial" w:hAnsi="Arial" w:cs="Arial"/>
          <w:bCs/>
        </w:rPr>
        <w:t>Fusang Assets</w:t>
      </w:r>
      <w:r w:rsidRPr="00002A76">
        <w:rPr>
          <w:rFonts w:ascii="Arial" w:eastAsia="Arial" w:hAnsi="Arial" w:cs="Arial"/>
          <w:bCs/>
        </w:rPr>
        <w:t xml:space="preserve"> described in the</w:t>
      </w:r>
      <w:r w:rsidR="00447314">
        <w:rPr>
          <w:rFonts w:ascii="Arial" w:eastAsia="Arial" w:hAnsi="Arial" w:cs="Arial"/>
          <w:bCs/>
        </w:rPr>
        <w:t xml:space="preserve"> Fusang’s </w:t>
      </w:r>
      <w:r w:rsidRPr="00002A76">
        <w:rPr>
          <w:rFonts w:ascii="Arial" w:eastAsia="Arial" w:hAnsi="Arial" w:cs="Arial"/>
          <w:bCs/>
        </w:rPr>
        <w:t xml:space="preserve">listing application form, </w:t>
      </w:r>
      <w:r w:rsidR="00447314">
        <w:rPr>
          <w:rFonts w:ascii="Arial" w:eastAsia="Arial" w:hAnsi="Arial" w:cs="Arial"/>
          <w:bCs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heck1"/>
      <w:r w:rsidR="00447314">
        <w:rPr>
          <w:rFonts w:ascii="Arial" w:eastAsia="Arial" w:hAnsi="Arial" w:cs="Arial"/>
          <w:bCs/>
        </w:rPr>
        <w:instrText xml:space="preserve"> FORMCHECKBOX </w:instrText>
      </w:r>
      <w:r w:rsidR="00000000">
        <w:rPr>
          <w:rFonts w:ascii="Arial" w:eastAsia="Arial" w:hAnsi="Arial" w:cs="Arial"/>
          <w:bCs/>
        </w:rPr>
      </w:r>
      <w:r w:rsidR="00000000">
        <w:rPr>
          <w:rFonts w:ascii="Arial" w:eastAsia="Arial" w:hAnsi="Arial" w:cs="Arial"/>
          <w:bCs/>
        </w:rPr>
        <w:fldChar w:fldCharType="separate"/>
      </w:r>
      <w:r w:rsidR="00447314">
        <w:rPr>
          <w:rFonts w:ascii="Arial" w:eastAsia="Arial" w:hAnsi="Arial" w:cs="Arial"/>
          <w:bCs/>
        </w:rPr>
        <w:fldChar w:fldCharType="end"/>
      </w:r>
      <w:bookmarkEnd w:id="1"/>
      <w:r w:rsidRPr="00002A76">
        <w:rPr>
          <w:rFonts w:ascii="Arial" w:eastAsia="Arial" w:hAnsi="Arial" w:cs="Arial"/>
          <w:bCs/>
        </w:rPr>
        <w:t>I/</w:t>
      </w:r>
      <w:r w:rsidR="00447314">
        <w:rPr>
          <w:rFonts w:ascii="Arial" w:eastAsia="Arial" w:hAnsi="Arial" w:cs="Arial"/>
          <w:bCs/>
        </w:rPr>
        <w:t xml:space="preserve"> </w:t>
      </w:r>
      <w:r w:rsidR="00447314">
        <w:rPr>
          <w:rFonts w:ascii="Arial" w:eastAsia="Arial" w:hAnsi="Arial" w:cs="Arial"/>
          <w:bCs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heck2"/>
      <w:r w:rsidR="00447314">
        <w:rPr>
          <w:rFonts w:ascii="Arial" w:eastAsia="Arial" w:hAnsi="Arial" w:cs="Arial"/>
          <w:bCs/>
        </w:rPr>
        <w:instrText xml:space="preserve"> FORMCHECKBOX </w:instrText>
      </w:r>
      <w:r w:rsidR="00000000">
        <w:rPr>
          <w:rFonts w:ascii="Arial" w:eastAsia="Arial" w:hAnsi="Arial" w:cs="Arial"/>
          <w:bCs/>
        </w:rPr>
      </w:r>
      <w:r w:rsidR="00000000">
        <w:rPr>
          <w:rFonts w:ascii="Arial" w:eastAsia="Arial" w:hAnsi="Arial" w:cs="Arial"/>
          <w:bCs/>
        </w:rPr>
        <w:fldChar w:fldCharType="separate"/>
      </w:r>
      <w:r w:rsidR="00447314">
        <w:rPr>
          <w:rFonts w:ascii="Arial" w:eastAsia="Arial" w:hAnsi="Arial" w:cs="Arial"/>
          <w:bCs/>
        </w:rPr>
        <w:fldChar w:fldCharType="end"/>
      </w:r>
      <w:bookmarkEnd w:id="2"/>
      <w:r w:rsidRPr="00002A76">
        <w:rPr>
          <w:rFonts w:ascii="Arial" w:eastAsia="Arial" w:hAnsi="Arial" w:cs="Arial"/>
          <w:bCs/>
        </w:rPr>
        <w:t xml:space="preserve">We </w:t>
      </w:r>
      <w:sdt>
        <w:sdtPr>
          <w:rPr>
            <w:rFonts w:ascii="Arial" w:eastAsia="Arial" w:hAnsi="Arial" w:cs="Arial"/>
            <w:color w:val="FF0000"/>
            <w:spacing w:val="1"/>
          </w:rPr>
          <w:id w:val="1480645190"/>
          <w:placeholder>
            <w:docPart w:val="DefaultPlaceholder_-1854013440"/>
          </w:placeholder>
        </w:sdtPr>
        <w:sdtEndPr>
          <w:rPr>
            <w:color w:val="000000"/>
            <w:spacing w:val="0"/>
          </w:rPr>
        </w:sdtEndPr>
        <w:sdtContent>
          <w:r w:rsidR="005B4DFE" w:rsidRPr="00447314">
            <w:rPr>
              <w:rFonts w:ascii="Arial" w:eastAsia="Arial" w:hAnsi="Arial" w:cs="Arial"/>
              <w:color w:val="FF0000"/>
              <w:spacing w:val="1"/>
            </w:rPr>
            <w:t>[</w:t>
          </w:r>
          <w:r w:rsidR="005B4DFE" w:rsidRPr="00447314">
            <w:rPr>
              <w:rFonts w:ascii="Arial" w:eastAsia="Arial" w:hAnsi="Arial" w:cs="Arial"/>
              <w:color w:val="FF0000"/>
            </w:rPr>
            <w:t>n</w:t>
          </w:r>
          <w:r w:rsidR="005B4DFE" w:rsidRPr="00447314">
            <w:rPr>
              <w:rFonts w:ascii="Arial" w:eastAsia="Arial" w:hAnsi="Arial" w:cs="Arial"/>
              <w:color w:val="FF0000"/>
              <w:spacing w:val="-3"/>
            </w:rPr>
            <w:t>a</w:t>
          </w:r>
          <w:r w:rsidR="005B4DFE" w:rsidRPr="00447314">
            <w:rPr>
              <w:rFonts w:ascii="Arial" w:eastAsia="Arial" w:hAnsi="Arial" w:cs="Arial"/>
              <w:color w:val="FF0000"/>
              <w:spacing w:val="-2"/>
            </w:rPr>
            <w:t>m</w:t>
          </w:r>
          <w:r w:rsidR="005B4DFE" w:rsidRPr="00447314">
            <w:rPr>
              <w:rFonts w:ascii="Arial" w:eastAsia="Arial" w:hAnsi="Arial" w:cs="Arial"/>
              <w:color w:val="FF0000"/>
            </w:rPr>
            <w:t>e]</w:t>
          </w:r>
        </w:sdtContent>
      </w:sdt>
      <w:r w:rsidR="005B4DFE" w:rsidRPr="00002A76">
        <w:rPr>
          <w:rFonts w:ascii="Arial" w:eastAsia="Arial" w:hAnsi="Arial" w:cs="Arial"/>
          <w:color w:val="000000"/>
        </w:rPr>
        <w:t>,</w:t>
      </w:r>
      <w:r w:rsidR="005B4DFE" w:rsidRPr="00002A76">
        <w:rPr>
          <w:rFonts w:ascii="Arial" w:eastAsia="Arial" w:hAnsi="Arial" w:cs="Arial"/>
          <w:color w:val="000000"/>
          <w:spacing w:val="4"/>
        </w:rPr>
        <w:t xml:space="preserve"> </w:t>
      </w:r>
      <w:r w:rsidRPr="00002A76">
        <w:rPr>
          <w:rFonts w:ascii="Arial" w:eastAsia="Arial" w:hAnsi="Arial" w:cs="Arial"/>
          <w:color w:val="000000"/>
          <w:spacing w:val="4"/>
        </w:rPr>
        <w:t xml:space="preserve">being the </w:t>
      </w:r>
      <w:r w:rsidR="00447314">
        <w:rPr>
          <w:rFonts w:ascii="Arial" w:eastAsia="Arial" w:hAnsi="Arial" w:cs="Arial"/>
          <w:color w:val="000000"/>
          <w:spacing w:val="4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bookmarkStart w:id="3" w:name="Check3"/>
      <w:r w:rsidR="00447314">
        <w:rPr>
          <w:rFonts w:ascii="Arial" w:eastAsia="Arial" w:hAnsi="Arial" w:cs="Arial"/>
          <w:color w:val="000000"/>
          <w:spacing w:val="4"/>
        </w:rPr>
        <w:instrText xml:space="preserve"> FORMCHECKBOX </w:instrText>
      </w:r>
      <w:r w:rsidR="00000000">
        <w:rPr>
          <w:rFonts w:ascii="Arial" w:eastAsia="Arial" w:hAnsi="Arial" w:cs="Arial"/>
          <w:color w:val="000000"/>
          <w:spacing w:val="4"/>
        </w:rPr>
      </w:r>
      <w:r w:rsidR="00000000">
        <w:rPr>
          <w:rFonts w:ascii="Arial" w:eastAsia="Arial" w:hAnsi="Arial" w:cs="Arial"/>
          <w:color w:val="000000"/>
          <w:spacing w:val="4"/>
        </w:rPr>
        <w:fldChar w:fldCharType="separate"/>
      </w:r>
      <w:r w:rsidR="00447314">
        <w:rPr>
          <w:rFonts w:ascii="Arial" w:eastAsia="Arial" w:hAnsi="Arial" w:cs="Arial"/>
          <w:color w:val="000000"/>
          <w:spacing w:val="4"/>
        </w:rPr>
        <w:fldChar w:fldCharType="end"/>
      </w:r>
      <w:bookmarkEnd w:id="3"/>
      <w:r w:rsidR="00447314">
        <w:rPr>
          <w:rFonts w:ascii="Arial" w:eastAsia="Arial" w:hAnsi="Arial" w:cs="Arial"/>
          <w:color w:val="000000"/>
          <w:spacing w:val="4"/>
        </w:rPr>
        <w:t xml:space="preserve"> </w:t>
      </w:r>
      <w:r w:rsidR="005C478C" w:rsidRPr="00002A76">
        <w:rPr>
          <w:rFonts w:ascii="Arial" w:eastAsia="Arial" w:hAnsi="Arial" w:cs="Arial"/>
          <w:color w:val="000000"/>
          <w:spacing w:val="4"/>
        </w:rPr>
        <w:t xml:space="preserve">Issuer/ </w:t>
      </w:r>
      <w:r w:rsidR="00447314">
        <w:rPr>
          <w:rFonts w:ascii="Arial" w:eastAsia="Arial" w:hAnsi="Arial" w:cs="Arial"/>
          <w:color w:val="000000"/>
          <w:spacing w:val="4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bookmarkStart w:id="4" w:name="Check4"/>
      <w:r w:rsidR="00447314">
        <w:rPr>
          <w:rFonts w:ascii="Arial" w:eastAsia="Arial" w:hAnsi="Arial" w:cs="Arial"/>
          <w:color w:val="000000"/>
          <w:spacing w:val="4"/>
        </w:rPr>
        <w:instrText xml:space="preserve"> FORMCHECKBOX </w:instrText>
      </w:r>
      <w:r w:rsidR="00000000">
        <w:rPr>
          <w:rFonts w:ascii="Arial" w:eastAsia="Arial" w:hAnsi="Arial" w:cs="Arial"/>
          <w:color w:val="000000"/>
          <w:spacing w:val="4"/>
        </w:rPr>
      </w:r>
      <w:r w:rsidR="00000000">
        <w:rPr>
          <w:rFonts w:ascii="Arial" w:eastAsia="Arial" w:hAnsi="Arial" w:cs="Arial"/>
          <w:color w:val="000000"/>
          <w:spacing w:val="4"/>
        </w:rPr>
        <w:fldChar w:fldCharType="separate"/>
      </w:r>
      <w:r w:rsidR="00447314">
        <w:rPr>
          <w:rFonts w:ascii="Arial" w:eastAsia="Arial" w:hAnsi="Arial" w:cs="Arial"/>
          <w:color w:val="000000"/>
          <w:spacing w:val="4"/>
        </w:rPr>
        <w:fldChar w:fldCharType="end"/>
      </w:r>
      <w:bookmarkEnd w:id="4"/>
      <w:r w:rsidR="00447314">
        <w:rPr>
          <w:rFonts w:ascii="Arial" w:eastAsia="Arial" w:hAnsi="Arial" w:cs="Arial"/>
          <w:color w:val="000000"/>
          <w:spacing w:val="4"/>
        </w:rPr>
        <w:t xml:space="preserve"> </w:t>
      </w:r>
      <w:r w:rsidRPr="00002A76">
        <w:rPr>
          <w:rFonts w:ascii="Arial" w:eastAsia="Arial" w:hAnsi="Arial" w:cs="Arial"/>
          <w:color w:val="000000"/>
          <w:spacing w:val="4"/>
        </w:rPr>
        <w:t>Head Office/</w:t>
      </w:r>
      <w:r w:rsidR="00447314">
        <w:rPr>
          <w:rFonts w:ascii="Arial" w:eastAsia="Arial" w:hAnsi="Arial" w:cs="Arial"/>
          <w:color w:val="000000"/>
          <w:spacing w:val="4"/>
        </w:rPr>
        <w:fldChar w:fldCharType="begin">
          <w:ffData>
            <w:name w:val="Check5"/>
            <w:enabled/>
            <w:calcOnExit w:val="0"/>
            <w:checkBox>
              <w:sizeAuto/>
              <w:default w:val="0"/>
            </w:checkBox>
          </w:ffData>
        </w:fldChar>
      </w:r>
      <w:bookmarkStart w:id="5" w:name="Check5"/>
      <w:r w:rsidR="00447314">
        <w:rPr>
          <w:rFonts w:ascii="Arial" w:eastAsia="Arial" w:hAnsi="Arial" w:cs="Arial"/>
          <w:color w:val="000000"/>
          <w:spacing w:val="4"/>
        </w:rPr>
        <w:instrText xml:space="preserve"> FORMCHECKBOX </w:instrText>
      </w:r>
      <w:r w:rsidR="00000000">
        <w:rPr>
          <w:rFonts w:ascii="Arial" w:eastAsia="Arial" w:hAnsi="Arial" w:cs="Arial"/>
          <w:color w:val="000000"/>
          <w:spacing w:val="4"/>
        </w:rPr>
      </w:r>
      <w:r w:rsidR="00000000">
        <w:rPr>
          <w:rFonts w:ascii="Arial" w:eastAsia="Arial" w:hAnsi="Arial" w:cs="Arial"/>
          <w:color w:val="000000"/>
          <w:spacing w:val="4"/>
        </w:rPr>
        <w:fldChar w:fldCharType="separate"/>
      </w:r>
      <w:r w:rsidR="00447314">
        <w:rPr>
          <w:rFonts w:ascii="Arial" w:eastAsia="Arial" w:hAnsi="Arial" w:cs="Arial"/>
          <w:color w:val="000000"/>
          <w:spacing w:val="4"/>
        </w:rPr>
        <w:fldChar w:fldCharType="end"/>
      </w:r>
      <w:bookmarkEnd w:id="5"/>
      <w:r w:rsidR="00447314">
        <w:rPr>
          <w:rFonts w:ascii="Arial" w:eastAsia="Arial" w:hAnsi="Arial" w:cs="Arial"/>
          <w:color w:val="000000"/>
          <w:spacing w:val="4"/>
        </w:rPr>
        <w:t xml:space="preserve"> </w:t>
      </w:r>
      <w:r w:rsidRPr="00002A76">
        <w:rPr>
          <w:rFonts w:ascii="Arial" w:eastAsia="Arial" w:hAnsi="Arial" w:cs="Arial"/>
          <w:color w:val="000000"/>
          <w:spacing w:val="4"/>
        </w:rPr>
        <w:t>Guarantor</w:t>
      </w:r>
      <w:r w:rsidR="00447314">
        <w:rPr>
          <w:rFonts w:ascii="Arial" w:eastAsia="Arial" w:hAnsi="Arial" w:cs="Arial"/>
          <w:color w:val="00B050"/>
          <w:spacing w:val="1"/>
        </w:rPr>
        <w:t xml:space="preserve"> </w:t>
      </w:r>
      <w:r w:rsidR="005B4DFE" w:rsidRPr="00002A76">
        <w:rPr>
          <w:rFonts w:ascii="Arial" w:eastAsia="Arial" w:hAnsi="Arial" w:cs="Arial"/>
        </w:rPr>
        <w:t>do</w:t>
      </w:r>
      <w:r w:rsidR="005B4DFE" w:rsidRPr="00002A76">
        <w:rPr>
          <w:rFonts w:ascii="Arial" w:eastAsia="Arial" w:hAnsi="Arial" w:cs="Arial"/>
          <w:spacing w:val="3"/>
        </w:rPr>
        <w:t xml:space="preserve"> </w:t>
      </w:r>
      <w:r w:rsidR="005B4DFE" w:rsidRPr="00002A76">
        <w:rPr>
          <w:rFonts w:ascii="Arial" w:eastAsia="Arial" w:hAnsi="Arial" w:cs="Arial"/>
        </w:rPr>
        <w:t>h</w:t>
      </w:r>
      <w:r w:rsidR="005B4DFE" w:rsidRPr="00002A76">
        <w:rPr>
          <w:rFonts w:ascii="Arial" w:eastAsia="Arial" w:hAnsi="Arial" w:cs="Arial"/>
          <w:spacing w:val="-3"/>
        </w:rPr>
        <w:t>e</w:t>
      </w:r>
      <w:r w:rsidR="005B4DFE" w:rsidRPr="00002A76">
        <w:rPr>
          <w:rFonts w:ascii="Arial" w:eastAsia="Arial" w:hAnsi="Arial" w:cs="Arial"/>
          <w:spacing w:val="1"/>
        </w:rPr>
        <w:t>r</w:t>
      </w:r>
      <w:r w:rsidR="005B4DFE" w:rsidRPr="00002A76">
        <w:rPr>
          <w:rFonts w:ascii="Arial" w:eastAsia="Arial" w:hAnsi="Arial" w:cs="Arial"/>
        </w:rPr>
        <w:t>e</w:t>
      </w:r>
      <w:r w:rsidR="005B4DFE" w:rsidRPr="00002A76">
        <w:rPr>
          <w:rFonts w:ascii="Arial" w:eastAsia="Arial" w:hAnsi="Arial" w:cs="Arial"/>
          <w:spacing w:val="-1"/>
        </w:rPr>
        <w:t>b</w:t>
      </w:r>
      <w:r w:rsidR="005B4DFE" w:rsidRPr="00002A76">
        <w:rPr>
          <w:rFonts w:ascii="Arial" w:eastAsia="Arial" w:hAnsi="Arial" w:cs="Arial"/>
        </w:rPr>
        <w:t>y</w:t>
      </w:r>
      <w:r w:rsidR="005B4DFE" w:rsidRPr="00002A76">
        <w:rPr>
          <w:rFonts w:ascii="Arial" w:eastAsia="Arial" w:hAnsi="Arial" w:cs="Arial"/>
          <w:spacing w:val="1"/>
        </w:rPr>
        <w:t xml:space="preserve"> </w:t>
      </w:r>
      <w:r w:rsidR="005B4DFE" w:rsidRPr="00002A76">
        <w:rPr>
          <w:rFonts w:ascii="Arial" w:eastAsia="Arial" w:hAnsi="Arial" w:cs="Arial"/>
          <w:spacing w:val="-1"/>
        </w:rPr>
        <w:t>i</w:t>
      </w:r>
      <w:r w:rsidR="005B4DFE" w:rsidRPr="00002A76">
        <w:rPr>
          <w:rFonts w:ascii="Arial" w:eastAsia="Arial" w:hAnsi="Arial" w:cs="Arial"/>
          <w:spacing w:val="-2"/>
        </w:rPr>
        <w:t>r</w:t>
      </w:r>
      <w:r w:rsidR="005B4DFE" w:rsidRPr="00002A76">
        <w:rPr>
          <w:rFonts w:ascii="Arial" w:eastAsia="Arial" w:hAnsi="Arial" w:cs="Arial"/>
          <w:spacing w:val="1"/>
        </w:rPr>
        <w:t>r</w:t>
      </w:r>
      <w:r w:rsidR="005B4DFE" w:rsidRPr="00002A76">
        <w:rPr>
          <w:rFonts w:ascii="Arial" w:eastAsia="Arial" w:hAnsi="Arial" w:cs="Arial"/>
        </w:rPr>
        <w:t>e</w:t>
      </w:r>
      <w:r w:rsidR="005B4DFE" w:rsidRPr="00002A76">
        <w:rPr>
          <w:rFonts w:ascii="Arial" w:eastAsia="Arial" w:hAnsi="Arial" w:cs="Arial"/>
          <w:spacing w:val="-3"/>
        </w:rPr>
        <w:t>v</w:t>
      </w:r>
      <w:r w:rsidR="005B4DFE" w:rsidRPr="00002A76">
        <w:rPr>
          <w:rFonts w:ascii="Arial" w:eastAsia="Arial" w:hAnsi="Arial" w:cs="Arial"/>
        </w:rPr>
        <w:t>oc</w:t>
      </w:r>
      <w:r w:rsidR="005B4DFE" w:rsidRPr="00002A76">
        <w:rPr>
          <w:rFonts w:ascii="Arial" w:eastAsia="Arial" w:hAnsi="Arial" w:cs="Arial"/>
          <w:spacing w:val="-1"/>
        </w:rPr>
        <w:t>a</w:t>
      </w:r>
      <w:r w:rsidR="005B4DFE" w:rsidRPr="00002A76">
        <w:rPr>
          <w:rFonts w:ascii="Arial" w:eastAsia="Arial" w:hAnsi="Arial" w:cs="Arial"/>
        </w:rPr>
        <w:t>b</w:t>
      </w:r>
      <w:r w:rsidR="005B4DFE" w:rsidRPr="00002A76">
        <w:rPr>
          <w:rFonts w:ascii="Arial" w:eastAsia="Arial" w:hAnsi="Arial" w:cs="Arial"/>
          <w:spacing w:val="-1"/>
        </w:rPr>
        <w:t>l</w:t>
      </w:r>
      <w:r w:rsidR="005B4DFE" w:rsidRPr="00002A76">
        <w:rPr>
          <w:rFonts w:ascii="Arial" w:eastAsia="Arial" w:hAnsi="Arial" w:cs="Arial"/>
        </w:rPr>
        <w:t>y</w:t>
      </w:r>
      <w:r w:rsidR="005B4DFE" w:rsidRPr="00002A76">
        <w:rPr>
          <w:rFonts w:ascii="Arial" w:eastAsia="Arial" w:hAnsi="Arial" w:cs="Arial"/>
          <w:spacing w:val="1"/>
        </w:rPr>
        <w:t xml:space="preserve"> </w:t>
      </w:r>
      <w:r w:rsidR="005B4DFE" w:rsidRPr="00002A76">
        <w:rPr>
          <w:rFonts w:ascii="Arial" w:eastAsia="Arial" w:hAnsi="Arial" w:cs="Arial"/>
        </w:rPr>
        <w:t>a</w:t>
      </w:r>
      <w:r w:rsidR="005B4DFE" w:rsidRPr="00002A76">
        <w:rPr>
          <w:rFonts w:ascii="Arial" w:eastAsia="Arial" w:hAnsi="Arial" w:cs="Arial"/>
          <w:spacing w:val="-1"/>
        </w:rPr>
        <w:t>n</w:t>
      </w:r>
      <w:r w:rsidR="005B4DFE" w:rsidRPr="00002A76">
        <w:rPr>
          <w:rFonts w:ascii="Arial" w:eastAsia="Arial" w:hAnsi="Arial" w:cs="Arial"/>
        </w:rPr>
        <w:t>d</w:t>
      </w:r>
      <w:r w:rsidR="005B4DFE" w:rsidRPr="00002A76">
        <w:rPr>
          <w:rFonts w:ascii="Arial" w:eastAsia="Arial" w:hAnsi="Arial" w:cs="Arial"/>
          <w:spacing w:val="3"/>
        </w:rPr>
        <w:t xml:space="preserve"> </w:t>
      </w:r>
      <w:r w:rsidR="005B4DFE" w:rsidRPr="00002A76">
        <w:rPr>
          <w:rFonts w:ascii="Arial" w:eastAsia="Arial" w:hAnsi="Arial" w:cs="Arial"/>
        </w:rPr>
        <w:t>u</w:t>
      </w:r>
      <w:r w:rsidR="005B4DFE" w:rsidRPr="00002A76">
        <w:rPr>
          <w:rFonts w:ascii="Arial" w:eastAsia="Arial" w:hAnsi="Arial" w:cs="Arial"/>
          <w:spacing w:val="-1"/>
        </w:rPr>
        <w:t>n</w:t>
      </w:r>
      <w:r w:rsidR="005B4DFE" w:rsidRPr="00002A76">
        <w:rPr>
          <w:rFonts w:ascii="Arial" w:eastAsia="Arial" w:hAnsi="Arial" w:cs="Arial"/>
        </w:rPr>
        <w:t>co</w:t>
      </w:r>
      <w:r w:rsidR="005B4DFE" w:rsidRPr="00002A76">
        <w:rPr>
          <w:rFonts w:ascii="Arial" w:eastAsia="Arial" w:hAnsi="Arial" w:cs="Arial"/>
          <w:spacing w:val="-1"/>
        </w:rPr>
        <w:t>n</w:t>
      </w:r>
      <w:r w:rsidR="005B4DFE" w:rsidRPr="00002A76">
        <w:rPr>
          <w:rFonts w:ascii="Arial" w:eastAsia="Arial" w:hAnsi="Arial" w:cs="Arial"/>
        </w:rPr>
        <w:t>d</w:t>
      </w:r>
      <w:r w:rsidR="005B4DFE" w:rsidRPr="00002A76">
        <w:rPr>
          <w:rFonts w:ascii="Arial" w:eastAsia="Arial" w:hAnsi="Arial" w:cs="Arial"/>
          <w:spacing w:val="-1"/>
        </w:rPr>
        <w:t>i</w:t>
      </w:r>
      <w:r w:rsidR="005B4DFE" w:rsidRPr="00002A76">
        <w:rPr>
          <w:rFonts w:ascii="Arial" w:eastAsia="Arial" w:hAnsi="Arial" w:cs="Arial"/>
          <w:spacing w:val="1"/>
        </w:rPr>
        <w:t>t</w:t>
      </w:r>
      <w:r w:rsidR="005B4DFE" w:rsidRPr="00002A76">
        <w:rPr>
          <w:rFonts w:ascii="Arial" w:eastAsia="Arial" w:hAnsi="Arial" w:cs="Arial"/>
          <w:spacing w:val="-1"/>
        </w:rPr>
        <w:t>i</w:t>
      </w:r>
      <w:r w:rsidR="005B4DFE" w:rsidRPr="00002A76">
        <w:rPr>
          <w:rFonts w:ascii="Arial" w:eastAsia="Arial" w:hAnsi="Arial" w:cs="Arial"/>
        </w:rPr>
        <w:t>o</w:t>
      </w:r>
      <w:r w:rsidR="005B4DFE" w:rsidRPr="00002A76">
        <w:rPr>
          <w:rFonts w:ascii="Arial" w:eastAsia="Arial" w:hAnsi="Arial" w:cs="Arial"/>
          <w:spacing w:val="-1"/>
        </w:rPr>
        <w:t>n</w:t>
      </w:r>
      <w:r w:rsidR="005B4DFE" w:rsidRPr="00002A76">
        <w:rPr>
          <w:rFonts w:ascii="Arial" w:eastAsia="Arial" w:hAnsi="Arial" w:cs="Arial"/>
        </w:rPr>
        <w:t>a</w:t>
      </w:r>
      <w:r w:rsidR="005B4DFE" w:rsidRPr="00002A76">
        <w:rPr>
          <w:rFonts w:ascii="Arial" w:eastAsia="Arial" w:hAnsi="Arial" w:cs="Arial"/>
          <w:spacing w:val="-1"/>
        </w:rPr>
        <w:t>ll</w:t>
      </w:r>
      <w:r w:rsidR="005B4DFE" w:rsidRPr="00002A76">
        <w:rPr>
          <w:rFonts w:ascii="Arial" w:eastAsia="Arial" w:hAnsi="Arial" w:cs="Arial"/>
        </w:rPr>
        <w:t>y</w:t>
      </w:r>
      <w:r w:rsidR="005B4DFE" w:rsidRPr="00002A76">
        <w:rPr>
          <w:rFonts w:ascii="Arial" w:eastAsia="Arial" w:hAnsi="Arial" w:cs="Arial"/>
          <w:spacing w:val="1"/>
        </w:rPr>
        <w:t xml:space="preserve"> </w:t>
      </w:r>
      <w:r w:rsidR="005B4DFE" w:rsidRPr="00002A76">
        <w:rPr>
          <w:rFonts w:ascii="Arial" w:eastAsia="Arial" w:hAnsi="Arial" w:cs="Arial"/>
        </w:rPr>
        <w:t>u</w:t>
      </w:r>
      <w:r w:rsidR="005B4DFE" w:rsidRPr="00002A76">
        <w:rPr>
          <w:rFonts w:ascii="Arial" w:eastAsia="Arial" w:hAnsi="Arial" w:cs="Arial"/>
          <w:spacing w:val="-1"/>
        </w:rPr>
        <w:t>n</w:t>
      </w:r>
      <w:r w:rsidR="005B4DFE" w:rsidRPr="00002A76">
        <w:rPr>
          <w:rFonts w:ascii="Arial" w:eastAsia="Arial" w:hAnsi="Arial" w:cs="Arial"/>
        </w:rPr>
        <w:t>d</w:t>
      </w:r>
      <w:r w:rsidR="005B4DFE" w:rsidRPr="00002A76">
        <w:rPr>
          <w:rFonts w:ascii="Arial" w:eastAsia="Arial" w:hAnsi="Arial" w:cs="Arial"/>
          <w:spacing w:val="4"/>
        </w:rPr>
        <w:t>e</w:t>
      </w:r>
      <w:r w:rsidR="005B4DFE" w:rsidRPr="00002A76">
        <w:rPr>
          <w:rFonts w:ascii="Arial" w:eastAsia="Arial" w:hAnsi="Arial" w:cs="Arial"/>
          <w:spacing w:val="1"/>
        </w:rPr>
        <w:t>rt</w:t>
      </w:r>
      <w:r w:rsidR="005B4DFE" w:rsidRPr="00002A76">
        <w:rPr>
          <w:rFonts w:ascii="Arial" w:eastAsia="Arial" w:hAnsi="Arial" w:cs="Arial"/>
          <w:spacing w:val="-3"/>
        </w:rPr>
        <w:t>a</w:t>
      </w:r>
      <w:r w:rsidR="005B4DFE" w:rsidRPr="00002A76">
        <w:rPr>
          <w:rFonts w:ascii="Arial" w:eastAsia="Arial" w:hAnsi="Arial" w:cs="Arial"/>
          <w:spacing w:val="2"/>
        </w:rPr>
        <w:t>k</w:t>
      </w:r>
      <w:r w:rsidR="005B4DFE" w:rsidRPr="00002A76">
        <w:rPr>
          <w:rFonts w:ascii="Arial" w:eastAsia="Arial" w:hAnsi="Arial" w:cs="Arial"/>
        </w:rPr>
        <w:t>e</w:t>
      </w:r>
      <w:r w:rsidR="005B4DFE" w:rsidRPr="00002A76">
        <w:rPr>
          <w:rFonts w:ascii="Arial" w:eastAsia="Arial" w:hAnsi="Arial" w:cs="Arial"/>
          <w:spacing w:val="1"/>
        </w:rPr>
        <w:t xml:space="preserve"> </w:t>
      </w:r>
      <w:r w:rsidR="005B4DFE" w:rsidRPr="00002A76">
        <w:rPr>
          <w:rFonts w:ascii="Arial" w:eastAsia="Arial" w:hAnsi="Arial" w:cs="Arial"/>
          <w:spacing w:val="-1"/>
        </w:rPr>
        <w:t>i</w:t>
      </w:r>
      <w:r w:rsidR="005B4DFE" w:rsidRPr="00002A76">
        <w:rPr>
          <w:rFonts w:ascii="Arial" w:eastAsia="Arial" w:hAnsi="Arial" w:cs="Arial"/>
        </w:rPr>
        <w:t>n</w:t>
      </w:r>
      <w:r w:rsidR="005B4DFE" w:rsidRPr="00002A76">
        <w:rPr>
          <w:rFonts w:ascii="Arial" w:eastAsia="Arial" w:hAnsi="Arial" w:cs="Arial"/>
          <w:spacing w:val="1"/>
        </w:rPr>
        <w:t xml:space="preserve"> r</w:t>
      </w:r>
      <w:r w:rsidR="005B4DFE" w:rsidRPr="00002A76">
        <w:rPr>
          <w:rFonts w:ascii="Arial" w:eastAsia="Arial" w:hAnsi="Arial" w:cs="Arial"/>
        </w:rPr>
        <w:t>es</w:t>
      </w:r>
      <w:r w:rsidR="005B4DFE" w:rsidRPr="00002A76">
        <w:rPr>
          <w:rFonts w:ascii="Arial" w:eastAsia="Arial" w:hAnsi="Arial" w:cs="Arial"/>
          <w:spacing w:val="-1"/>
        </w:rPr>
        <w:t>p</w:t>
      </w:r>
      <w:r w:rsidR="005B4DFE" w:rsidRPr="00002A76">
        <w:rPr>
          <w:rFonts w:ascii="Arial" w:eastAsia="Arial" w:hAnsi="Arial" w:cs="Arial"/>
        </w:rPr>
        <w:t>e</w:t>
      </w:r>
      <w:r w:rsidR="005B4DFE" w:rsidRPr="00002A76">
        <w:rPr>
          <w:rFonts w:ascii="Arial" w:eastAsia="Arial" w:hAnsi="Arial" w:cs="Arial"/>
          <w:spacing w:val="-3"/>
        </w:rPr>
        <w:t>c</w:t>
      </w:r>
      <w:r w:rsidR="005B4DFE" w:rsidRPr="00002A76">
        <w:rPr>
          <w:rFonts w:ascii="Arial" w:eastAsia="Arial" w:hAnsi="Arial" w:cs="Arial"/>
        </w:rPr>
        <w:t xml:space="preserve">t </w:t>
      </w:r>
      <w:r w:rsidR="005B4DFE" w:rsidRPr="00002A76">
        <w:rPr>
          <w:rFonts w:ascii="Arial" w:eastAsia="Arial" w:hAnsi="Arial" w:cs="Arial"/>
          <w:spacing w:val="-3"/>
        </w:rPr>
        <w:t>o</w:t>
      </w:r>
      <w:r w:rsidR="005B4DFE" w:rsidRPr="00002A76">
        <w:rPr>
          <w:rFonts w:ascii="Arial" w:eastAsia="Arial" w:hAnsi="Arial" w:cs="Arial"/>
        </w:rPr>
        <w:t xml:space="preserve">f </w:t>
      </w:r>
      <w:sdt>
        <w:sdtPr>
          <w:rPr>
            <w:rFonts w:ascii="Arial" w:eastAsia="Arial" w:hAnsi="Arial" w:cs="Arial"/>
            <w:color w:val="FF0000"/>
          </w:rPr>
          <w:id w:val="130376348"/>
          <w:placeholder>
            <w:docPart w:val="DefaultPlaceholder_-1854013440"/>
          </w:placeholder>
        </w:sdtPr>
        <w:sdtEndPr>
          <w:rPr>
            <w:spacing w:val="1"/>
          </w:rPr>
        </w:sdtEndPr>
        <w:sdtContent>
          <w:r w:rsidR="005B4DFE" w:rsidRPr="00447314">
            <w:rPr>
              <w:rFonts w:ascii="Arial" w:eastAsia="Arial" w:hAnsi="Arial" w:cs="Arial"/>
              <w:color w:val="FF0000"/>
              <w:spacing w:val="1"/>
            </w:rPr>
            <w:t>[</w:t>
          </w:r>
          <w:r w:rsidR="005B4DFE" w:rsidRPr="00447314">
            <w:rPr>
              <w:rFonts w:ascii="Arial" w:eastAsia="Arial" w:hAnsi="Arial" w:cs="Arial"/>
              <w:color w:val="FF0000"/>
            </w:rPr>
            <w:t>n</w:t>
          </w:r>
          <w:r w:rsidR="005B4DFE" w:rsidRPr="00447314">
            <w:rPr>
              <w:rFonts w:ascii="Arial" w:eastAsia="Arial" w:hAnsi="Arial" w:cs="Arial"/>
              <w:color w:val="FF0000"/>
              <w:spacing w:val="-1"/>
            </w:rPr>
            <w:t>a</w:t>
          </w:r>
          <w:r w:rsidR="005B4DFE" w:rsidRPr="00447314">
            <w:rPr>
              <w:rFonts w:ascii="Arial" w:eastAsia="Arial" w:hAnsi="Arial" w:cs="Arial"/>
              <w:color w:val="FF0000"/>
              <w:spacing w:val="1"/>
            </w:rPr>
            <w:t>m</w:t>
          </w:r>
          <w:r w:rsidR="005B4DFE" w:rsidRPr="00447314">
            <w:rPr>
              <w:rFonts w:ascii="Arial" w:eastAsia="Arial" w:hAnsi="Arial" w:cs="Arial"/>
              <w:color w:val="FF0000"/>
            </w:rPr>
            <w:t>e</w:t>
          </w:r>
          <w:r w:rsidR="005B4DFE" w:rsidRPr="00447314">
            <w:rPr>
              <w:rFonts w:ascii="Arial" w:eastAsia="Arial" w:hAnsi="Arial" w:cs="Arial"/>
              <w:color w:val="FF0000"/>
              <w:spacing w:val="-13"/>
            </w:rPr>
            <w:t xml:space="preserve"> </w:t>
          </w:r>
          <w:r w:rsidR="005B4DFE" w:rsidRPr="00447314">
            <w:rPr>
              <w:rFonts w:ascii="Arial" w:eastAsia="Arial" w:hAnsi="Arial" w:cs="Arial"/>
              <w:color w:val="FF0000"/>
              <w:spacing w:val="-3"/>
            </w:rPr>
            <w:t>o</w:t>
          </w:r>
          <w:r w:rsidR="005B4DFE" w:rsidRPr="00447314">
            <w:rPr>
              <w:rFonts w:ascii="Arial" w:eastAsia="Arial" w:hAnsi="Arial" w:cs="Arial"/>
              <w:color w:val="FF0000"/>
            </w:rPr>
            <w:t>f</w:t>
          </w:r>
          <w:r w:rsidR="005B4DFE" w:rsidRPr="00447314">
            <w:rPr>
              <w:rFonts w:ascii="Arial" w:eastAsia="Arial" w:hAnsi="Arial" w:cs="Arial"/>
              <w:color w:val="FF0000"/>
              <w:spacing w:val="-12"/>
            </w:rPr>
            <w:t xml:space="preserve"> </w:t>
          </w:r>
          <w:r w:rsidR="005B4DFE" w:rsidRPr="00447314">
            <w:rPr>
              <w:rFonts w:ascii="Arial" w:eastAsia="Arial" w:hAnsi="Arial" w:cs="Arial"/>
              <w:color w:val="FF0000"/>
            </w:rPr>
            <w:t>a</w:t>
          </w:r>
          <w:r w:rsidR="005B4DFE" w:rsidRPr="00447314">
            <w:rPr>
              <w:rFonts w:ascii="Arial" w:eastAsia="Arial" w:hAnsi="Arial" w:cs="Arial"/>
              <w:color w:val="FF0000"/>
              <w:spacing w:val="-1"/>
            </w:rPr>
            <w:t>p</w:t>
          </w:r>
          <w:r w:rsidR="005B4DFE" w:rsidRPr="00447314">
            <w:rPr>
              <w:rFonts w:ascii="Arial" w:eastAsia="Arial" w:hAnsi="Arial" w:cs="Arial"/>
              <w:color w:val="FF0000"/>
            </w:rPr>
            <w:t>p</w:t>
          </w:r>
          <w:r w:rsidR="005B4DFE" w:rsidRPr="00447314">
            <w:rPr>
              <w:rFonts w:ascii="Arial" w:eastAsia="Arial" w:hAnsi="Arial" w:cs="Arial"/>
              <w:color w:val="FF0000"/>
              <w:spacing w:val="-1"/>
            </w:rPr>
            <w:t>li</w:t>
          </w:r>
          <w:r w:rsidR="005B4DFE" w:rsidRPr="00447314">
            <w:rPr>
              <w:rFonts w:ascii="Arial" w:eastAsia="Arial" w:hAnsi="Arial" w:cs="Arial"/>
              <w:color w:val="FF0000"/>
            </w:rPr>
            <w:t>ca</w:t>
          </w:r>
          <w:r w:rsidR="005B4DFE" w:rsidRPr="00447314">
            <w:rPr>
              <w:rFonts w:ascii="Arial" w:eastAsia="Arial" w:hAnsi="Arial" w:cs="Arial"/>
              <w:color w:val="FF0000"/>
              <w:spacing w:val="-1"/>
            </w:rPr>
            <w:t>nt</w:t>
          </w:r>
          <w:r w:rsidR="005B4DFE" w:rsidRPr="00447314">
            <w:rPr>
              <w:rFonts w:ascii="Arial" w:eastAsia="Arial" w:hAnsi="Arial" w:cs="Arial"/>
              <w:color w:val="FF0000"/>
              <w:spacing w:val="1"/>
            </w:rPr>
            <w:t>]</w:t>
          </w:r>
        </w:sdtContent>
      </w:sdt>
      <w:r w:rsidR="005B4DFE" w:rsidRPr="00002A76">
        <w:rPr>
          <w:rFonts w:ascii="Arial" w:eastAsia="Arial" w:hAnsi="Arial" w:cs="Arial"/>
          <w:color w:val="000000"/>
          <w:spacing w:val="-1"/>
        </w:rPr>
        <w:t>’</w:t>
      </w:r>
      <w:r w:rsidR="005B4DFE" w:rsidRPr="00002A76">
        <w:rPr>
          <w:rFonts w:ascii="Arial" w:eastAsia="Arial" w:hAnsi="Arial" w:cs="Arial"/>
          <w:color w:val="000000"/>
        </w:rPr>
        <w:t>s</w:t>
      </w:r>
      <w:r w:rsidR="005B4DFE" w:rsidRPr="00002A76">
        <w:rPr>
          <w:rFonts w:ascii="Arial" w:eastAsia="Arial" w:hAnsi="Arial" w:cs="Arial"/>
          <w:color w:val="000000"/>
          <w:spacing w:val="-13"/>
        </w:rPr>
        <w:t xml:space="preserve"> </w:t>
      </w:r>
      <w:r w:rsidRPr="00002A76">
        <w:rPr>
          <w:rFonts w:ascii="Arial" w:eastAsia="Arial" w:hAnsi="Arial" w:cs="Arial"/>
          <w:color w:val="000000"/>
        </w:rPr>
        <w:t>Issuance</w:t>
      </w:r>
      <w:r w:rsidR="006C6A6A">
        <w:rPr>
          <w:rFonts w:ascii="Arial" w:eastAsia="Arial" w:hAnsi="Arial" w:cs="Arial"/>
          <w:color w:val="000000"/>
        </w:rPr>
        <w:t xml:space="preserve"> or</w:t>
      </w:r>
      <w:r w:rsidRPr="00002A76">
        <w:rPr>
          <w:rFonts w:ascii="Arial" w:eastAsia="Arial" w:hAnsi="Arial" w:cs="Arial"/>
          <w:color w:val="000000"/>
        </w:rPr>
        <w:t xml:space="preserve"> </w:t>
      </w:r>
      <w:r w:rsidR="00447314">
        <w:rPr>
          <w:rFonts w:ascii="Arial" w:eastAsia="Arial" w:hAnsi="Arial" w:cs="Arial"/>
          <w:color w:val="000000"/>
        </w:rPr>
        <w:t xml:space="preserve">Official </w:t>
      </w:r>
      <w:r w:rsidRPr="00002A76">
        <w:rPr>
          <w:rFonts w:ascii="Arial" w:eastAsia="Arial" w:hAnsi="Arial" w:cs="Arial"/>
          <w:color w:val="000000"/>
        </w:rPr>
        <w:t xml:space="preserve">Listing </w:t>
      </w:r>
      <w:r w:rsidR="005B4DFE" w:rsidRPr="00002A76">
        <w:rPr>
          <w:rFonts w:ascii="Arial" w:eastAsia="Arial" w:hAnsi="Arial" w:cs="Arial"/>
          <w:color w:val="000000"/>
          <w:spacing w:val="1"/>
        </w:rPr>
        <w:t>t</w:t>
      </w:r>
      <w:r w:rsidR="005B4DFE" w:rsidRPr="00002A76">
        <w:rPr>
          <w:rFonts w:ascii="Arial" w:eastAsia="Arial" w:hAnsi="Arial" w:cs="Arial"/>
          <w:color w:val="000000"/>
        </w:rPr>
        <w:t>h</w:t>
      </w:r>
      <w:r w:rsidR="005B4DFE" w:rsidRPr="00002A76">
        <w:rPr>
          <w:rFonts w:ascii="Arial" w:eastAsia="Arial" w:hAnsi="Arial" w:cs="Arial"/>
          <w:color w:val="000000"/>
          <w:spacing w:val="-1"/>
        </w:rPr>
        <w:t>a</w:t>
      </w:r>
      <w:r w:rsidR="005B4DFE" w:rsidRPr="00002A76">
        <w:rPr>
          <w:rFonts w:ascii="Arial" w:eastAsia="Arial" w:hAnsi="Arial" w:cs="Arial"/>
          <w:color w:val="000000"/>
        </w:rPr>
        <w:t>t</w:t>
      </w:r>
      <w:r w:rsidR="005B4DFE" w:rsidRPr="00002A76">
        <w:rPr>
          <w:rFonts w:ascii="Arial" w:eastAsia="Arial" w:hAnsi="Arial" w:cs="Arial"/>
          <w:color w:val="000000"/>
          <w:spacing w:val="-12"/>
        </w:rPr>
        <w:t xml:space="preserve"> </w:t>
      </w:r>
      <w:r w:rsidR="005B4DFE" w:rsidRPr="00002A76">
        <w:rPr>
          <w:rFonts w:ascii="Arial" w:eastAsia="Arial" w:hAnsi="Arial" w:cs="Arial"/>
          <w:color w:val="000000"/>
        </w:rPr>
        <w:t>d</w:t>
      </w:r>
      <w:r w:rsidR="005B4DFE" w:rsidRPr="00002A76">
        <w:rPr>
          <w:rFonts w:ascii="Arial" w:eastAsia="Arial" w:hAnsi="Arial" w:cs="Arial"/>
          <w:color w:val="000000"/>
          <w:spacing w:val="-3"/>
        </w:rPr>
        <w:t>u</w:t>
      </w:r>
      <w:r w:rsidR="005B4DFE" w:rsidRPr="00002A76">
        <w:rPr>
          <w:rFonts w:ascii="Arial" w:eastAsia="Arial" w:hAnsi="Arial" w:cs="Arial"/>
          <w:color w:val="000000"/>
          <w:spacing w:val="1"/>
        </w:rPr>
        <w:t>r</w:t>
      </w:r>
      <w:r w:rsidR="005B4DFE" w:rsidRPr="00002A76">
        <w:rPr>
          <w:rFonts w:ascii="Arial" w:eastAsia="Arial" w:hAnsi="Arial" w:cs="Arial"/>
          <w:color w:val="000000"/>
          <w:spacing w:val="-1"/>
        </w:rPr>
        <w:t>i</w:t>
      </w:r>
      <w:r w:rsidR="005B4DFE" w:rsidRPr="00002A76">
        <w:rPr>
          <w:rFonts w:ascii="Arial" w:eastAsia="Arial" w:hAnsi="Arial" w:cs="Arial"/>
          <w:color w:val="000000"/>
          <w:spacing w:val="-3"/>
        </w:rPr>
        <w:t>n</w:t>
      </w:r>
      <w:r w:rsidR="005B4DFE" w:rsidRPr="00002A76">
        <w:rPr>
          <w:rFonts w:ascii="Arial" w:eastAsia="Arial" w:hAnsi="Arial" w:cs="Arial"/>
          <w:color w:val="000000"/>
        </w:rPr>
        <w:t>g</w:t>
      </w:r>
      <w:r w:rsidR="005B4DFE" w:rsidRPr="00002A76">
        <w:rPr>
          <w:rFonts w:ascii="Arial" w:eastAsia="Arial" w:hAnsi="Arial" w:cs="Arial"/>
          <w:color w:val="000000"/>
          <w:spacing w:val="-11"/>
        </w:rPr>
        <w:t xml:space="preserve"> </w:t>
      </w:r>
      <w:r w:rsidR="005C478C" w:rsidRPr="00002A76">
        <w:rPr>
          <w:rFonts w:ascii="Arial" w:eastAsia="Arial" w:hAnsi="Arial" w:cs="Arial"/>
          <w:color w:val="000000"/>
          <w:spacing w:val="-11"/>
        </w:rPr>
        <w:t xml:space="preserve">the </w:t>
      </w:r>
      <w:r w:rsidR="005B4DFE" w:rsidRPr="00002A76">
        <w:rPr>
          <w:rFonts w:ascii="Arial" w:eastAsia="Arial" w:hAnsi="Arial" w:cs="Arial"/>
          <w:color w:val="000000"/>
          <w:spacing w:val="-2"/>
        </w:rPr>
        <w:t>v</w:t>
      </w:r>
      <w:r w:rsidR="005B4DFE" w:rsidRPr="00002A76">
        <w:rPr>
          <w:rFonts w:ascii="Arial" w:eastAsia="Arial" w:hAnsi="Arial" w:cs="Arial"/>
          <w:color w:val="000000"/>
        </w:rPr>
        <w:t>a</w:t>
      </w:r>
      <w:r w:rsidR="005B4DFE" w:rsidRPr="00002A76">
        <w:rPr>
          <w:rFonts w:ascii="Arial" w:eastAsia="Arial" w:hAnsi="Arial" w:cs="Arial"/>
          <w:color w:val="000000"/>
          <w:spacing w:val="-1"/>
        </w:rPr>
        <w:t>li</w:t>
      </w:r>
      <w:r w:rsidR="005B4DFE" w:rsidRPr="00002A76">
        <w:rPr>
          <w:rFonts w:ascii="Arial" w:eastAsia="Arial" w:hAnsi="Arial" w:cs="Arial"/>
          <w:color w:val="000000"/>
        </w:rPr>
        <w:t>d</w:t>
      </w:r>
      <w:r w:rsidR="005B4DFE" w:rsidRPr="00002A76">
        <w:rPr>
          <w:rFonts w:ascii="Arial" w:eastAsia="Arial" w:hAnsi="Arial" w:cs="Arial"/>
          <w:color w:val="000000"/>
          <w:spacing w:val="-1"/>
        </w:rPr>
        <w:t>i</w:t>
      </w:r>
      <w:r w:rsidR="005B4DFE" w:rsidRPr="00002A76">
        <w:rPr>
          <w:rFonts w:ascii="Arial" w:eastAsia="Arial" w:hAnsi="Arial" w:cs="Arial"/>
          <w:color w:val="000000"/>
          <w:spacing w:val="1"/>
        </w:rPr>
        <w:t>t</w:t>
      </w:r>
      <w:r w:rsidR="005B4DFE" w:rsidRPr="00002A76">
        <w:rPr>
          <w:rFonts w:ascii="Arial" w:eastAsia="Arial" w:hAnsi="Arial" w:cs="Arial"/>
          <w:color w:val="000000"/>
        </w:rPr>
        <w:t>y</w:t>
      </w:r>
      <w:r w:rsidR="005B4DFE" w:rsidRPr="00002A76">
        <w:rPr>
          <w:rFonts w:ascii="Arial" w:eastAsia="Arial" w:hAnsi="Arial" w:cs="Arial"/>
          <w:color w:val="000000"/>
          <w:spacing w:val="-13"/>
        </w:rPr>
        <w:t xml:space="preserve"> </w:t>
      </w:r>
      <w:r w:rsidR="005B4DFE" w:rsidRPr="00002A76">
        <w:rPr>
          <w:rFonts w:ascii="Arial" w:eastAsia="Arial" w:hAnsi="Arial" w:cs="Arial"/>
          <w:color w:val="000000"/>
          <w:spacing w:val="-3"/>
        </w:rPr>
        <w:t>o</w:t>
      </w:r>
      <w:r w:rsidR="005B4DFE" w:rsidRPr="00002A76">
        <w:rPr>
          <w:rFonts w:ascii="Arial" w:eastAsia="Arial" w:hAnsi="Arial" w:cs="Arial"/>
          <w:color w:val="000000"/>
        </w:rPr>
        <w:t>f</w:t>
      </w:r>
      <w:r w:rsidR="005B4DFE" w:rsidRPr="00002A76">
        <w:rPr>
          <w:rFonts w:ascii="Arial" w:eastAsia="Arial" w:hAnsi="Arial" w:cs="Arial"/>
          <w:color w:val="000000"/>
          <w:spacing w:val="-8"/>
        </w:rPr>
        <w:t xml:space="preserve"> </w:t>
      </w:r>
      <w:sdt>
        <w:sdtPr>
          <w:rPr>
            <w:rFonts w:ascii="Arial" w:eastAsia="Arial" w:hAnsi="Arial" w:cs="Arial"/>
            <w:color w:val="FF0000"/>
            <w:spacing w:val="-8"/>
          </w:rPr>
          <w:id w:val="-1826585609"/>
          <w:placeholder>
            <w:docPart w:val="DefaultPlaceholder_-1854013440"/>
          </w:placeholder>
        </w:sdtPr>
        <w:sdtEndPr>
          <w:rPr>
            <w:spacing w:val="1"/>
          </w:rPr>
        </w:sdtEndPr>
        <w:sdtContent>
          <w:r w:rsidR="005B4DFE" w:rsidRPr="00447314">
            <w:rPr>
              <w:rFonts w:ascii="Arial" w:eastAsia="Arial" w:hAnsi="Arial" w:cs="Arial"/>
              <w:color w:val="FF0000"/>
              <w:spacing w:val="1"/>
            </w:rPr>
            <w:t>[</w:t>
          </w:r>
          <w:r w:rsidR="005B4DFE" w:rsidRPr="00447314">
            <w:rPr>
              <w:rFonts w:ascii="Arial" w:eastAsia="Arial" w:hAnsi="Arial" w:cs="Arial"/>
              <w:color w:val="FF0000"/>
            </w:rPr>
            <w:t>n</w:t>
          </w:r>
          <w:r w:rsidR="005B4DFE" w:rsidRPr="00447314">
            <w:rPr>
              <w:rFonts w:ascii="Arial" w:eastAsia="Arial" w:hAnsi="Arial" w:cs="Arial"/>
              <w:color w:val="FF0000"/>
              <w:spacing w:val="-3"/>
            </w:rPr>
            <w:t>a</w:t>
          </w:r>
          <w:r w:rsidR="005B4DFE" w:rsidRPr="00447314">
            <w:rPr>
              <w:rFonts w:ascii="Arial" w:eastAsia="Arial" w:hAnsi="Arial" w:cs="Arial"/>
              <w:color w:val="FF0000"/>
              <w:spacing w:val="1"/>
            </w:rPr>
            <w:t>m</w:t>
          </w:r>
          <w:r w:rsidR="005B4DFE" w:rsidRPr="00447314">
            <w:rPr>
              <w:rFonts w:ascii="Arial" w:eastAsia="Arial" w:hAnsi="Arial" w:cs="Arial"/>
              <w:color w:val="FF0000"/>
            </w:rPr>
            <w:t>e</w:t>
          </w:r>
          <w:r w:rsidR="005B4DFE" w:rsidRPr="00447314">
            <w:rPr>
              <w:rFonts w:ascii="Arial" w:eastAsia="Arial" w:hAnsi="Arial" w:cs="Arial"/>
              <w:color w:val="FF0000"/>
              <w:spacing w:val="-13"/>
            </w:rPr>
            <w:t xml:space="preserve"> </w:t>
          </w:r>
          <w:r w:rsidR="005B4DFE" w:rsidRPr="00447314">
            <w:rPr>
              <w:rFonts w:ascii="Arial" w:eastAsia="Arial" w:hAnsi="Arial" w:cs="Arial"/>
              <w:color w:val="FF0000"/>
              <w:spacing w:val="-3"/>
            </w:rPr>
            <w:t>o</w:t>
          </w:r>
          <w:r w:rsidR="005B4DFE" w:rsidRPr="00447314">
            <w:rPr>
              <w:rFonts w:ascii="Arial" w:eastAsia="Arial" w:hAnsi="Arial" w:cs="Arial"/>
              <w:color w:val="FF0000"/>
            </w:rPr>
            <w:t>f</w:t>
          </w:r>
          <w:r w:rsidR="005B4DFE" w:rsidRPr="00447314">
            <w:rPr>
              <w:rFonts w:ascii="Arial" w:eastAsia="Arial" w:hAnsi="Arial" w:cs="Arial"/>
              <w:color w:val="FF0000"/>
              <w:spacing w:val="-12"/>
            </w:rPr>
            <w:t xml:space="preserve"> </w:t>
          </w:r>
          <w:r w:rsidR="005B4DFE" w:rsidRPr="00447314">
            <w:rPr>
              <w:rFonts w:ascii="Arial" w:eastAsia="Arial" w:hAnsi="Arial" w:cs="Arial"/>
              <w:color w:val="FF0000"/>
            </w:rPr>
            <w:t>a</w:t>
          </w:r>
          <w:r w:rsidR="005B4DFE" w:rsidRPr="00447314">
            <w:rPr>
              <w:rFonts w:ascii="Arial" w:eastAsia="Arial" w:hAnsi="Arial" w:cs="Arial"/>
              <w:color w:val="FF0000"/>
              <w:spacing w:val="-1"/>
            </w:rPr>
            <w:t>p</w:t>
          </w:r>
          <w:r w:rsidR="005B4DFE" w:rsidRPr="00447314">
            <w:rPr>
              <w:rFonts w:ascii="Arial" w:eastAsia="Arial" w:hAnsi="Arial" w:cs="Arial"/>
              <w:color w:val="FF0000"/>
            </w:rPr>
            <w:t>p</w:t>
          </w:r>
          <w:r w:rsidR="005B4DFE" w:rsidRPr="00447314">
            <w:rPr>
              <w:rFonts w:ascii="Arial" w:eastAsia="Arial" w:hAnsi="Arial" w:cs="Arial"/>
              <w:color w:val="FF0000"/>
              <w:spacing w:val="-1"/>
            </w:rPr>
            <w:t>li</w:t>
          </w:r>
          <w:r w:rsidR="005B4DFE" w:rsidRPr="00447314">
            <w:rPr>
              <w:rFonts w:ascii="Arial" w:eastAsia="Arial" w:hAnsi="Arial" w:cs="Arial"/>
              <w:color w:val="FF0000"/>
            </w:rPr>
            <w:t>ca</w:t>
          </w:r>
          <w:r w:rsidR="005B4DFE" w:rsidRPr="00447314">
            <w:rPr>
              <w:rFonts w:ascii="Arial" w:eastAsia="Arial" w:hAnsi="Arial" w:cs="Arial"/>
              <w:color w:val="FF0000"/>
              <w:spacing w:val="-1"/>
            </w:rPr>
            <w:t>nt</w:t>
          </w:r>
          <w:r w:rsidR="005B4DFE" w:rsidRPr="00447314">
            <w:rPr>
              <w:rFonts w:ascii="Arial" w:eastAsia="Arial" w:hAnsi="Arial" w:cs="Arial"/>
              <w:color w:val="FF0000"/>
              <w:spacing w:val="1"/>
            </w:rPr>
            <w:t>]</w:t>
          </w:r>
        </w:sdtContent>
      </w:sdt>
      <w:r w:rsidR="005B4DFE" w:rsidRPr="00002A76">
        <w:rPr>
          <w:rFonts w:ascii="Arial" w:eastAsia="Arial" w:hAnsi="Arial" w:cs="Arial"/>
          <w:color w:val="000000"/>
          <w:spacing w:val="-1"/>
        </w:rPr>
        <w:t>’</w:t>
      </w:r>
      <w:r w:rsidR="005B4DFE" w:rsidRPr="00002A76">
        <w:rPr>
          <w:rFonts w:ascii="Arial" w:eastAsia="Arial" w:hAnsi="Arial" w:cs="Arial"/>
          <w:color w:val="000000"/>
        </w:rPr>
        <w:t xml:space="preserve">s </w:t>
      </w:r>
      <w:r w:rsidR="005C478C" w:rsidRPr="00002A76">
        <w:rPr>
          <w:rFonts w:ascii="Arial" w:eastAsia="Arial" w:hAnsi="Arial" w:cs="Arial"/>
          <w:color w:val="000000"/>
        </w:rPr>
        <w:t>Issuance</w:t>
      </w:r>
      <w:r w:rsidR="00447314">
        <w:rPr>
          <w:rFonts w:ascii="Arial" w:eastAsia="Arial" w:hAnsi="Arial" w:cs="Arial"/>
          <w:color w:val="000000"/>
        </w:rPr>
        <w:t xml:space="preserve"> or </w:t>
      </w:r>
      <w:r w:rsidRPr="00002A76">
        <w:rPr>
          <w:rFonts w:ascii="Arial" w:eastAsia="Arial" w:hAnsi="Arial" w:cs="Arial"/>
          <w:color w:val="000000"/>
          <w:spacing w:val="-1"/>
        </w:rPr>
        <w:t>Official Listing</w:t>
      </w:r>
      <w:r w:rsidR="005B4DFE" w:rsidRPr="00002A76">
        <w:rPr>
          <w:rFonts w:ascii="Arial" w:eastAsia="Arial" w:hAnsi="Arial" w:cs="Arial"/>
          <w:color w:val="000000"/>
        </w:rPr>
        <w:t xml:space="preserve"> </w:t>
      </w:r>
      <w:r w:rsidRPr="00002A76">
        <w:rPr>
          <w:rFonts w:ascii="Arial" w:eastAsia="Arial" w:hAnsi="Arial" w:cs="Arial"/>
          <w:color w:val="000000"/>
        </w:rPr>
        <w:t>in Fusang Exchange</w:t>
      </w:r>
      <w:r w:rsidR="005B4DFE" w:rsidRPr="00002A76">
        <w:rPr>
          <w:rFonts w:ascii="Arial" w:eastAsia="Arial" w:hAnsi="Arial" w:cs="Arial"/>
          <w:color w:val="000000"/>
        </w:rPr>
        <w:t>,</w:t>
      </w:r>
      <w:r w:rsidR="005B4DFE" w:rsidRPr="00002A76">
        <w:rPr>
          <w:rFonts w:ascii="Arial" w:eastAsia="Arial" w:hAnsi="Arial" w:cs="Arial"/>
          <w:color w:val="000000"/>
          <w:spacing w:val="2"/>
        </w:rPr>
        <w:t xml:space="preserve"> </w:t>
      </w:r>
      <w:r w:rsidR="005B4DFE" w:rsidRPr="00002A76">
        <w:rPr>
          <w:rFonts w:ascii="Arial" w:eastAsia="Arial" w:hAnsi="Arial" w:cs="Arial"/>
          <w:color w:val="000000"/>
          <w:spacing w:val="-1"/>
        </w:rPr>
        <w:t>i</w:t>
      </w:r>
      <w:r w:rsidR="005B4DFE" w:rsidRPr="00002A76">
        <w:rPr>
          <w:rFonts w:ascii="Arial" w:eastAsia="Arial" w:hAnsi="Arial" w:cs="Arial"/>
          <w:color w:val="000000"/>
        </w:rPr>
        <w:t>t sh</w:t>
      </w:r>
      <w:r w:rsidR="005B4DFE" w:rsidRPr="00002A76">
        <w:rPr>
          <w:rFonts w:ascii="Arial" w:eastAsia="Arial" w:hAnsi="Arial" w:cs="Arial"/>
          <w:color w:val="000000"/>
          <w:spacing w:val="-1"/>
        </w:rPr>
        <w:t>al</w:t>
      </w:r>
      <w:r w:rsidR="005B4DFE" w:rsidRPr="00002A76">
        <w:rPr>
          <w:rFonts w:ascii="Arial" w:eastAsia="Arial" w:hAnsi="Arial" w:cs="Arial"/>
          <w:color w:val="000000"/>
        </w:rPr>
        <w:t xml:space="preserve">l </w:t>
      </w:r>
      <w:r w:rsidR="005B4DFE" w:rsidRPr="00002A76">
        <w:rPr>
          <w:rFonts w:ascii="Arial" w:eastAsia="Arial" w:hAnsi="Arial" w:cs="Arial"/>
          <w:color w:val="000000"/>
          <w:spacing w:val="-2"/>
        </w:rPr>
        <w:t>c</w:t>
      </w:r>
      <w:r w:rsidR="005B4DFE" w:rsidRPr="00002A76">
        <w:rPr>
          <w:rFonts w:ascii="Arial" w:eastAsia="Arial" w:hAnsi="Arial" w:cs="Arial"/>
          <w:color w:val="000000"/>
        </w:rPr>
        <w:t>omp</w:t>
      </w:r>
      <w:r w:rsidR="005B4DFE" w:rsidRPr="00002A76">
        <w:rPr>
          <w:rFonts w:ascii="Arial" w:eastAsia="Arial" w:hAnsi="Arial" w:cs="Arial"/>
          <w:color w:val="000000"/>
          <w:spacing w:val="-1"/>
        </w:rPr>
        <w:t>l</w:t>
      </w:r>
      <w:r w:rsidR="005B4DFE" w:rsidRPr="00002A76">
        <w:rPr>
          <w:rFonts w:ascii="Arial" w:eastAsia="Arial" w:hAnsi="Arial" w:cs="Arial"/>
          <w:color w:val="000000"/>
        </w:rPr>
        <w:t>y</w:t>
      </w:r>
      <w:r w:rsidR="005B4DFE" w:rsidRPr="00002A76">
        <w:rPr>
          <w:rFonts w:ascii="Arial" w:eastAsia="Arial" w:hAnsi="Arial" w:cs="Arial"/>
          <w:color w:val="000000"/>
          <w:spacing w:val="-1"/>
        </w:rPr>
        <w:t xml:space="preserve"> wi</w:t>
      </w:r>
      <w:r w:rsidR="005B4DFE" w:rsidRPr="00002A76">
        <w:rPr>
          <w:rFonts w:ascii="Arial" w:eastAsia="Arial" w:hAnsi="Arial" w:cs="Arial"/>
          <w:color w:val="000000"/>
          <w:spacing w:val="1"/>
        </w:rPr>
        <w:t>t</w:t>
      </w:r>
      <w:r w:rsidR="005B4DFE" w:rsidRPr="00002A76">
        <w:rPr>
          <w:rFonts w:ascii="Arial" w:eastAsia="Arial" w:hAnsi="Arial" w:cs="Arial"/>
          <w:color w:val="000000"/>
        </w:rPr>
        <w:t xml:space="preserve">h </w:t>
      </w:r>
      <w:r w:rsidR="005B4DFE" w:rsidRPr="00002A76">
        <w:rPr>
          <w:rFonts w:ascii="Arial" w:eastAsia="Arial" w:hAnsi="Arial" w:cs="Arial"/>
          <w:color w:val="000000"/>
          <w:spacing w:val="2"/>
        </w:rPr>
        <w:t>t</w:t>
      </w:r>
      <w:r w:rsidR="005B4DFE" w:rsidRPr="00002A76">
        <w:rPr>
          <w:rFonts w:ascii="Arial" w:eastAsia="Arial" w:hAnsi="Arial" w:cs="Arial"/>
          <w:color w:val="000000"/>
        </w:rPr>
        <w:t>he</w:t>
      </w:r>
      <w:r w:rsidR="005B4DFE" w:rsidRPr="00002A76">
        <w:rPr>
          <w:rFonts w:ascii="Arial" w:eastAsia="Arial" w:hAnsi="Arial" w:cs="Arial"/>
          <w:color w:val="000000"/>
          <w:spacing w:val="-4"/>
        </w:rPr>
        <w:t xml:space="preserve"> </w:t>
      </w:r>
      <w:r w:rsidR="005B4DFE" w:rsidRPr="00002A76">
        <w:rPr>
          <w:rFonts w:ascii="Arial" w:eastAsia="Arial" w:hAnsi="Arial" w:cs="Arial"/>
          <w:color w:val="000000"/>
          <w:spacing w:val="3"/>
        </w:rPr>
        <w:t>f</w:t>
      </w:r>
      <w:r w:rsidR="005B4DFE" w:rsidRPr="00002A76">
        <w:rPr>
          <w:rFonts w:ascii="Arial" w:eastAsia="Arial" w:hAnsi="Arial" w:cs="Arial"/>
          <w:color w:val="000000"/>
        </w:rPr>
        <w:t>o</w:t>
      </w:r>
      <w:r w:rsidR="005B4DFE" w:rsidRPr="00002A76">
        <w:rPr>
          <w:rFonts w:ascii="Arial" w:eastAsia="Arial" w:hAnsi="Arial" w:cs="Arial"/>
          <w:color w:val="000000"/>
          <w:spacing w:val="-1"/>
        </w:rPr>
        <w:t>ll</w:t>
      </w:r>
      <w:r w:rsidR="005B4DFE" w:rsidRPr="00002A76">
        <w:rPr>
          <w:rFonts w:ascii="Arial" w:eastAsia="Arial" w:hAnsi="Arial" w:cs="Arial"/>
          <w:color w:val="000000"/>
        </w:rPr>
        <w:t>o</w:t>
      </w:r>
      <w:r w:rsidR="005B4DFE" w:rsidRPr="00002A76">
        <w:rPr>
          <w:rFonts w:ascii="Arial" w:eastAsia="Arial" w:hAnsi="Arial" w:cs="Arial"/>
          <w:color w:val="000000"/>
          <w:spacing w:val="-4"/>
        </w:rPr>
        <w:t>w</w:t>
      </w:r>
      <w:r w:rsidR="005B4DFE" w:rsidRPr="00002A76">
        <w:rPr>
          <w:rFonts w:ascii="Arial" w:eastAsia="Arial" w:hAnsi="Arial" w:cs="Arial"/>
          <w:color w:val="000000"/>
          <w:spacing w:val="-1"/>
        </w:rPr>
        <w:t>i</w:t>
      </w:r>
      <w:r w:rsidR="005B4DFE" w:rsidRPr="00002A76">
        <w:rPr>
          <w:rFonts w:ascii="Arial" w:eastAsia="Arial" w:hAnsi="Arial" w:cs="Arial"/>
          <w:color w:val="000000"/>
        </w:rPr>
        <w:t>n</w:t>
      </w:r>
      <w:r w:rsidR="005B4DFE" w:rsidRPr="00002A76">
        <w:rPr>
          <w:rFonts w:ascii="Arial" w:eastAsia="Arial" w:hAnsi="Arial" w:cs="Arial"/>
          <w:color w:val="000000"/>
          <w:spacing w:val="5"/>
        </w:rPr>
        <w:t>g</w:t>
      </w:r>
      <w:r w:rsidR="005B4DFE" w:rsidRPr="00002A76">
        <w:rPr>
          <w:rFonts w:ascii="Arial" w:eastAsia="Arial" w:hAnsi="Arial" w:cs="Arial"/>
          <w:color w:val="000000"/>
        </w:rPr>
        <w:t>:</w:t>
      </w:r>
    </w:p>
    <w:p w14:paraId="333D333A" w14:textId="77777777" w:rsidR="00CC5149" w:rsidRPr="00002A76" w:rsidRDefault="00CC5149" w:rsidP="003C7149">
      <w:pPr>
        <w:spacing w:before="3" w:line="300" w:lineRule="auto"/>
        <w:jc w:val="both"/>
        <w:rPr>
          <w:rFonts w:ascii="Arial" w:hAnsi="Arial" w:cs="Arial"/>
        </w:rPr>
      </w:pPr>
    </w:p>
    <w:p w14:paraId="07DC4E1E" w14:textId="0A940A46" w:rsidR="00CC5149" w:rsidRPr="00FA2CD6" w:rsidRDefault="005B4DFE" w:rsidP="00F3744A">
      <w:pPr>
        <w:pStyle w:val="ListParagraph"/>
        <w:numPr>
          <w:ilvl w:val="0"/>
          <w:numId w:val="5"/>
        </w:numPr>
        <w:spacing w:after="240" w:line="300" w:lineRule="auto"/>
        <w:ind w:left="567" w:hanging="425"/>
        <w:jc w:val="both"/>
        <w:rPr>
          <w:rFonts w:ascii="Arial" w:eastAsia="Arial" w:hAnsi="Arial" w:cs="Arial"/>
        </w:rPr>
      </w:pPr>
      <w:r w:rsidRPr="00FA2CD6">
        <w:rPr>
          <w:rFonts w:ascii="Arial" w:eastAsia="Arial" w:hAnsi="Arial" w:cs="Arial"/>
          <w:spacing w:val="2"/>
        </w:rPr>
        <w:t>T</w:t>
      </w:r>
      <w:r w:rsidRPr="00FA2CD6">
        <w:rPr>
          <w:rFonts w:ascii="Arial" w:eastAsia="Arial" w:hAnsi="Arial" w:cs="Arial"/>
        </w:rPr>
        <w:t>he</w:t>
      </w:r>
      <w:r w:rsidRPr="00FA2CD6">
        <w:rPr>
          <w:rFonts w:ascii="Arial" w:eastAsia="Arial" w:hAnsi="Arial" w:cs="Arial"/>
          <w:spacing w:val="-6"/>
        </w:rPr>
        <w:t xml:space="preserve"> </w:t>
      </w:r>
      <w:r w:rsidRPr="00FA2CD6">
        <w:rPr>
          <w:rFonts w:ascii="Arial" w:eastAsia="Arial" w:hAnsi="Arial" w:cs="Arial"/>
          <w:spacing w:val="3"/>
        </w:rPr>
        <w:t>f</w:t>
      </w:r>
      <w:r w:rsidRPr="00FA2CD6">
        <w:rPr>
          <w:rFonts w:ascii="Arial" w:eastAsia="Arial" w:hAnsi="Arial" w:cs="Arial"/>
          <w:spacing w:val="-1"/>
        </w:rPr>
        <w:t>i</w:t>
      </w:r>
      <w:r w:rsidRPr="00FA2CD6">
        <w:rPr>
          <w:rFonts w:ascii="Arial" w:eastAsia="Arial" w:hAnsi="Arial" w:cs="Arial"/>
        </w:rPr>
        <w:t>n</w:t>
      </w:r>
      <w:r w:rsidRPr="00FA2CD6">
        <w:rPr>
          <w:rFonts w:ascii="Arial" w:eastAsia="Arial" w:hAnsi="Arial" w:cs="Arial"/>
          <w:spacing w:val="-1"/>
        </w:rPr>
        <w:t>a</w:t>
      </w:r>
      <w:r w:rsidRPr="00FA2CD6">
        <w:rPr>
          <w:rFonts w:ascii="Arial" w:eastAsia="Arial" w:hAnsi="Arial" w:cs="Arial"/>
          <w:spacing w:val="-3"/>
        </w:rPr>
        <w:t>n</w:t>
      </w:r>
      <w:r w:rsidRPr="00FA2CD6">
        <w:rPr>
          <w:rFonts w:ascii="Arial" w:eastAsia="Arial" w:hAnsi="Arial" w:cs="Arial"/>
        </w:rPr>
        <w:t>c</w:t>
      </w:r>
      <w:r w:rsidRPr="00FA2CD6">
        <w:rPr>
          <w:rFonts w:ascii="Arial" w:eastAsia="Arial" w:hAnsi="Arial" w:cs="Arial"/>
          <w:spacing w:val="-1"/>
        </w:rPr>
        <w:t>i</w:t>
      </w:r>
      <w:r w:rsidRPr="00FA2CD6">
        <w:rPr>
          <w:rFonts w:ascii="Arial" w:eastAsia="Arial" w:hAnsi="Arial" w:cs="Arial"/>
        </w:rPr>
        <w:t>al</w:t>
      </w:r>
      <w:r w:rsidRPr="00FA2CD6">
        <w:rPr>
          <w:rFonts w:ascii="Arial" w:eastAsia="Arial" w:hAnsi="Arial" w:cs="Arial"/>
          <w:spacing w:val="-5"/>
        </w:rPr>
        <w:t xml:space="preserve"> </w:t>
      </w:r>
      <w:r w:rsidRPr="00FA2CD6">
        <w:rPr>
          <w:rFonts w:ascii="Arial" w:eastAsia="Arial" w:hAnsi="Arial" w:cs="Arial"/>
        </w:rPr>
        <w:t>o</w:t>
      </w:r>
      <w:r w:rsidRPr="00FA2CD6">
        <w:rPr>
          <w:rFonts w:ascii="Arial" w:eastAsia="Arial" w:hAnsi="Arial" w:cs="Arial"/>
          <w:spacing w:val="-1"/>
        </w:rPr>
        <w:t>bli</w:t>
      </w:r>
      <w:r w:rsidRPr="00FA2CD6">
        <w:rPr>
          <w:rFonts w:ascii="Arial" w:eastAsia="Arial" w:hAnsi="Arial" w:cs="Arial"/>
          <w:spacing w:val="2"/>
        </w:rPr>
        <w:t>g</w:t>
      </w:r>
      <w:r w:rsidRPr="00FA2CD6">
        <w:rPr>
          <w:rFonts w:ascii="Arial" w:eastAsia="Arial" w:hAnsi="Arial" w:cs="Arial"/>
        </w:rPr>
        <w:t>ati</w:t>
      </w:r>
      <w:r w:rsidRPr="00FA2CD6">
        <w:rPr>
          <w:rFonts w:ascii="Arial" w:eastAsia="Arial" w:hAnsi="Arial" w:cs="Arial"/>
          <w:spacing w:val="-1"/>
        </w:rPr>
        <w:t>o</w:t>
      </w:r>
      <w:r w:rsidRPr="00FA2CD6">
        <w:rPr>
          <w:rFonts w:ascii="Arial" w:eastAsia="Arial" w:hAnsi="Arial" w:cs="Arial"/>
        </w:rPr>
        <w:t>ns</w:t>
      </w:r>
      <w:r w:rsidRPr="00FA2CD6">
        <w:rPr>
          <w:rFonts w:ascii="Arial" w:eastAsia="Arial" w:hAnsi="Arial" w:cs="Arial"/>
          <w:spacing w:val="-6"/>
        </w:rPr>
        <w:t xml:space="preserve"> </w:t>
      </w:r>
      <w:r w:rsidRPr="00FA2CD6">
        <w:rPr>
          <w:rFonts w:ascii="Arial" w:eastAsia="Arial" w:hAnsi="Arial" w:cs="Arial"/>
        </w:rPr>
        <w:t>a</w:t>
      </w:r>
      <w:r w:rsidRPr="00FA2CD6">
        <w:rPr>
          <w:rFonts w:ascii="Arial" w:eastAsia="Arial" w:hAnsi="Arial" w:cs="Arial"/>
          <w:spacing w:val="-1"/>
        </w:rPr>
        <w:t>n</w:t>
      </w:r>
      <w:r w:rsidRPr="00FA2CD6">
        <w:rPr>
          <w:rFonts w:ascii="Arial" w:eastAsia="Arial" w:hAnsi="Arial" w:cs="Arial"/>
        </w:rPr>
        <w:t>d</w:t>
      </w:r>
      <w:r w:rsidRPr="00FA2CD6">
        <w:rPr>
          <w:rFonts w:ascii="Arial" w:eastAsia="Arial" w:hAnsi="Arial" w:cs="Arial"/>
          <w:spacing w:val="-4"/>
        </w:rPr>
        <w:t xml:space="preserve"> </w:t>
      </w:r>
      <w:r w:rsidRPr="00FA2CD6">
        <w:rPr>
          <w:rFonts w:ascii="Arial" w:eastAsia="Arial" w:hAnsi="Arial" w:cs="Arial"/>
          <w:spacing w:val="1"/>
        </w:rPr>
        <w:t>r</w:t>
      </w:r>
      <w:r w:rsidRPr="00FA2CD6">
        <w:rPr>
          <w:rFonts w:ascii="Arial" w:eastAsia="Arial" w:hAnsi="Arial" w:cs="Arial"/>
          <w:spacing w:val="-3"/>
        </w:rPr>
        <w:t>e</w:t>
      </w:r>
      <w:r w:rsidRPr="00FA2CD6">
        <w:rPr>
          <w:rFonts w:ascii="Arial" w:eastAsia="Arial" w:hAnsi="Arial" w:cs="Arial"/>
          <w:spacing w:val="2"/>
        </w:rPr>
        <w:t>q</w:t>
      </w:r>
      <w:r w:rsidRPr="00FA2CD6">
        <w:rPr>
          <w:rFonts w:ascii="Arial" w:eastAsia="Arial" w:hAnsi="Arial" w:cs="Arial"/>
        </w:rPr>
        <w:t>u</w:t>
      </w:r>
      <w:r w:rsidRPr="00FA2CD6">
        <w:rPr>
          <w:rFonts w:ascii="Arial" w:eastAsia="Arial" w:hAnsi="Arial" w:cs="Arial"/>
          <w:spacing w:val="-1"/>
        </w:rPr>
        <w:t>i</w:t>
      </w:r>
      <w:r w:rsidRPr="00FA2CD6">
        <w:rPr>
          <w:rFonts w:ascii="Arial" w:eastAsia="Arial" w:hAnsi="Arial" w:cs="Arial"/>
          <w:spacing w:val="1"/>
        </w:rPr>
        <w:t>r</w:t>
      </w:r>
      <w:r w:rsidRPr="00FA2CD6">
        <w:rPr>
          <w:rFonts w:ascii="Arial" w:eastAsia="Arial" w:hAnsi="Arial" w:cs="Arial"/>
        </w:rPr>
        <w:t>em</w:t>
      </w:r>
      <w:r w:rsidRPr="00FA2CD6">
        <w:rPr>
          <w:rFonts w:ascii="Arial" w:eastAsia="Arial" w:hAnsi="Arial" w:cs="Arial"/>
          <w:spacing w:val="-2"/>
        </w:rPr>
        <w:t>e</w:t>
      </w:r>
      <w:r w:rsidRPr="00FA2CD6">
        <w:rPr>
          <w:rFonts w:ascii="Arial" w:eastAsia="Arial" w:hAnsi="Arial" w:cs="Arial"/>
        </w:rPr>
        <w:t>nts</w:t>
      </w:r>
      <w:r w:rsidRPr="00FA2CD6">
        <w:rPr>
          <w:rFonts w:ascii="Arial" w:eastAsia="Arial" w:hAnsi="Arial" w:cs="Arial"/>
          <w:spacing w:val="-3"/>
        </w:rPr>
        <w:t xml:space="preserve"> i</w:t>
      </w:r>
      <w:r w:rsidRPr="00FA2CD6">
        <w:rPr>
          <w:rFonts w:ascii="Arial" w:eastAsia="Arial" w:hAnsi="Arial" w:cs="Arial"/>
          <w:spacing w:val="1"/>
        </w:rPr>
        <w:t>m</w:t>
      </w:r>
      <w:r w:rsidRPr="00FA2CD6">
        <w:rPr>
          <w:rFonts w:ascii="Arial" w:eastAsia="Arial" w:hAnsi="Arial" w:cs="Arial"/>
        </w:rPr>
        <w:t>p</w:t>
      </w:r>
      <w:r w:rsidRPr="00FA2CD6">
        <w:rPr>
          <w:rFonts w:ascii="Arial" w:eastAsia="Arial" w:hAnsi="Arial" w:cs="Arial"/>
          <w:spacing w:val="-1"/>
        </w:rPr>
        <w:t>o</w:t>
      </w:r>
      <w:r w:rsidRPr="00FA2CD6">
        <w:rPr>
          <w:rFonts w:ascii="Arial" w:eastAsia="Arial" w:hAnsi="Arial" w:cs="Arial"/>
          <w:spacing w:val="-2"/>
        </w:rPr>
        <w:t>s</w:t>
      </w:r>
      <w:r w:rsidRPr="00FA2CD6">
        <w:rPr>
          <w:rFonts w:ascii="Arial" w:eastAsia="Arial" w:hAnsi="Arial" w:cs="Arial"/>
        </w:rPr>
        <w:t>ed</w:t>
      </w:r>
      <w:r w:rsidR="00CE1A84" w:rsidRPr="00FA2CD6">
        <w:rPr>
          <w:rFonts w:ascii="Arial" w:eastAsia="Arial" w:hAnsi="Arial" w:cs="Arial"/>
        </w:rPr>
        <w:t xml:space="preserve"> </w:t>
      </w:r>
      <w:r w:rsidRPr="00FA2CD6">
        <w:rPr>
          <w:rFonts w:ascii="Arial" w:eastAsia="Arial" w:hAnsi="Arial" w:cs="Arial"/>
        </w:rPr>
        <w:t>in</w:t>
      </w:r>
      <w:r w:rsidRPr="00FA2CD6">
        <w:rPr>
          <w:rFonts w:ascii="Arial" w:eastAsia="Arial" w:hAnsi="Arial" w:cs="Arial"/>
          <w:spacing w:val="1"/>
        </w:rPr>
        <w:t xml:space="preserve"> r</w:t>
      </w:r>
      <w:r w:rsidRPr="00FA2CD6">
        <w:rPr>
          <w:rFonts w:ascii="Arial" w:eastAsia="Arial" w:hAnsi="Arial" w:cs="Arial"/>
        </w:rPr>
        <w:t>es</w:t>
      </w:r>
      <w:r w:rsidRPr="00FA2CD6">
        <w:rPr>
          <w:rFonts w:ascii="Arial" w:eastAsia="Arial" w:hAnsi="Arial" w:cs="Arial"/>
          <w:spacing w:val="-1"/>
        </w:rPr>
        <w:t>p</w:t>
      </w:r>
      <w:r w:rsidRPr="00FA2CD6">
        <w:rPr>
          <w:rFonts w:ascii="Arial" w:eastAsia="Arial" w:hAnsi="Arial" w:cs="Arial"/>
        </w:rPr>
        <w:t>e</w:t>
      </w:r>
      <w:r w:rsidRPr="00FA2CD6">
        <w:rPr>
          <w:rFonts w:ascii="Arial" w:eastAsia="Arial" w:hAnsi="Arial" w:cs="Arial"/>
          <w:spacing w:val="-3"/>
        </w:rPr>
        <w:t>c</w:t>
      </w:r>
      <w:r w:rsidRPr="00FA2CD6">
        <w:rPr>
          <w:rFonts w:ascii="Arial" w:eastAsia="Arial" w:hAnsi="Arial" w:cs="Arial"/>
        </w:rPr>
        <w:t>t</w:t>
      </w:r>
      <w:r w:rsidRPr="00FA2CD6">
        <w:rPr>
          <w:rFonts w:ascii="Arial" w:eastAsia="Arial" w:hAnsi="Arial" w:cs="Arial"/>
          <w:spacing w:val="4"/>
        </w:rPr>
        <w:t xml:space="preserve"> </w:t>
      </w:r>
      <w:r w:rsidRPr="00FA2CD6">
        <w:rPr>
          <w:rFonts w:ascii="Arial" w:eastAsia="Arial" w:hAnsi="Arial" w:cs="Arial"/>
          <w:spacing w:val="-3"/>
        </w:rPr>
        <w:t>o</w:t>
      </w:r>
      <w:r w:rsidRPr="00FA2CD6">
        <w:rPr>
          <w:rFonts w:ascii="Arial" w:eastAsia="Arial" w:hAnsi="Arial" w:cs="Arial"/>
        </w:rPr>
        <w:t>f</w:t>
      </w:r>
      <w:r w:rsidRPr="00FA2CD6">
        <w:rPr>
          <w:rFonts w:ascii="Arial" w:eastAsia="Arial" w:hAnsi="Arial" w:cs="Arial"/>
          <w:spacing w:val="2"/>
        </w:rPr>
        <w:t xml:space="preserve"> </w:t>
      </w:r>
      <w:r w:rsidR="003C7149" w:rsidRPr="00FA2CD6">
        <w:rPr>
          <w:rFonts w:ascii="Arial" w:eastAsia="Arial" w:hAnsi="Arial" w:cs="Arial"/>
          <w:spacing w:val="-1"/>
        </w:rPr>
        <w:t xml:space="preserve">Fusang Listing Requirements and Rules of </w:t>
      </w:r>
      <w:r w:rsidR="00CE1A84" w:rsidRPr="00FA2CD6">
        <w:rPr>
          <w:rFonts w:ascii="Arial" w:eastAsia="Arial" w:hAnsi="Arial" w:cs="Arial"/>
          <w:spacing w:val="-1"/>
        </w:rPr>
        <w:t>Exchange.</w:t>
      </w:r>
    </w:p>
    <w:p w14:paraId="07A6F527" w14:textId="77777777" w:rsidR="00FA2CD6" w:rsidRPr="00FA2CD6" w:rsidRDefault="00FA2CD6" w:rsidP="00F3744A">
      <w:pPr>
        <w:pStyle w:val="ListParagraph"/>
        <w:spacing w:after="240" w:line="300" w:lineRule="auto"/>
        <w:ind w:left="567" w:hanging="425"/>
        <w:jc w:val="both"/>
        <w:rPr>
          <w:rFonts w:ascii="Arial" w:eastAsia="Arial" w:hAnsi="Arial" w:cs="Arial"/>
        </w:rPr>
      </w:pPr>
    </w:p>
    <w:p w14:paraId="29AD99D6" w14:textId="1802770D" w:rsidR="00CC5149" w:rsidRPr="00FA2CD6" w:rsidRDefault="005B4DFE" w:rsidP="00F3744A">
      <w:pPr>
        <w:pStyle w:val="ListParagraph"/>
        <w:numPr>
          <w:ilvl w:val="0"/>
          <w:numId w:val="5"/>
        </w:numPr>
        <w:spacing w:line="300" w:lineRule="auto"/>
        <w:ind w:left="567" w:hanging="425"/>
        <w:jc w:val="both"/>
        <w:rPr>
          <w:rFonts w:ascii="Arial" w:eastAsia="Arial" w:hAnsi="Arial" w:cs="Arial"/>
          <w:spacing w:val="2"/>
        </w:rPr>
      </w:pPr>
      <w:r w:rsidRPr="00FA2CD6">
        <w:rPr>
          <w:rFonts w:ascii="Arial" w:eastAsia="Arial" w:hAnsi="Arial" w:cs="Arial"/>
          <w:spacing w:val="-1"/>
        </w:rPr>
        <w:t>R</w:t>
      </w:r>
      <w:r w:rsidRPr="00FA2CD6">
        <w:rPr>
          <w:rFonts w:ascii="Arial" w:eastAsia="Arial" w:hAnsi="Arial" w:cs="Arial"/>
        </w:rPr>
        <w:t>e</w:t>
      </w:r>
      <w:r w:rsidRPr="00FA2CD6">
        <w:rPr>
          <w:rFonts w:ascii="Arial" w:eastAsia="Arial" w:hAnsi="Arial" w:cs="Arial"/>
          <w:spacing w:val="2"/>
        </w:rPr>
        <w:t>q</w:t>
      </w:r>
      <w:r w:rsidRPr="00FA2CD6">
        <w:rPr>
          <w:rFonts w:ascii="Arial" w:eastAsia="Arial" w:hAnsi="Arial" w:cs="Arial"/>
        </w:rPr>
        <w:t>u</w:t>
      </w:r>
      <w:r w:rsidRPr="00FA2CD6">
        <w:rPr>
          <w:rFonts w:ascii="Arial" w:eastAsia="Arial" w:hAnsi="Arial" w:cs="Arial"/>
          <w:spacing w:val="-1"/>
        </w:rPr>
        <w:t>i</w:t>
      </w:r>
      <w:r w:rsidRPr="00FA2CD6">
        <w:rPr>
          <w:rFonts w:ascii="Arial" w:eastAsia="Arial" w:hAnsi="Arial" w:cs="Arial"/>
          <w:spacing w:val="1"/>
        </w:rPr>
        <w:t>r</w:t>
      </w:r>
      <w:r w:rsidRPr="00FA2CD6">
        <w:rPr>
          <w:rFonts w:ascii="Arial" w:eastAsia="Arial" w:hAnsi="Arial" w:cs="Arial"/>
          <w:spacing w:val="-3"/>
        </w:rPr>
        <w:t>e</w:t>
      </w:r>
      <w:r w:rsidRPr="00FA2CD6">
        <w:rPr>
          <w:rFonts w:ascii="Arial" w:eastAsia="Arial" w:hAnsi="Arial" w:cs="Arial"/>
          <w:spacing w:val="1"/>
        </w:rPr>
        <w:t>m</w:t>
      </w:r>
      <w:r w:rsidRPr="00FA2CD6">
        <w:rPr>
          <w:rFonts w:ascii="Arial" w:eastAsia="Arial" w:hAnsi="Arial" w:cs="Arial"/>
        </w:rPr>
        <w:t>e</w:t>
      </w:r>
      <w:r w:rsidRPr="00FA2CD6">
        <w:rPr>
          <w:rFonts w:ascii="Arial" w:eastAsia="Arial" w:hAnsi="Arial" w:cs="Arial"/>
          <w:spacing w:val="-1"/>
        </w:rPr>
        <w:t>n</w:t>
      </w:r>
      <w:r w:rsidRPr="00FA2CD6">
        <w:rPr>
          <w:rFonts w:ascii="Arial" w:eastAsia="Arial" w:hAnsi="Arial" w:cs="Arial"/>
        </w:rPr>
        <w:t xml:space="preserve">t </w:t>
      </w:r>
      <w:r w:rsidRPr="00FA2CD6">
        <w:rPr>
          <w:rFonts w:ascii="Arial" w:eastAsia="Arial" w:hAnsi="Arial" w:cs="Arial"/>
          <w:spacing w:val="1"/>
        </w:rPr>
        <w:t>t</w:t>
      </w:r>
      <w:r w:rsidRPr="00FA2CD6">
        <w:rPr>
          <w:rFonts w:ascii="Arial" w:eastAsia="Arial" w:hAnsi="Arial" w:cs="Arial"/>
        </w:rPr>
        <w:t>o</w:t>
      </w:r>
      <w:r w:rsidRPr="00FA2CD6">
        <w:rPr>
          <w:rFonts w:ascii="Arial" w:eastAsia="Arial" w:hAnsi="Arial" w:cs="Arial"/>
          <w:spacing w:val="-2"/>
        </w:rPr>
        <w:t xml:space="preserve"> </w:t>
      </w:r>
      <w:r w:rsidRPr="00FA2CD6">
        <w:rPr>
          <w:rFonts w:ascii="Arial" w:eastAsia="Arial" w:hAnsi="Arial" w:cs="Arial"/>
        </w:rPr>
        <w:t>n</w:t>
      </w:r>
      <w:r w:rsidRPr="00FA2CD6">
        <w:rPr>
          <w:rFonts w:ascii="Arial" w:eastAsia="Arial" w:hAnsi="Arial" w:cs="Arial"/>
          <w:spacing w:val="-1"/>
        </w:rPr>
        <w:t>o</w:t>
      </w:r>
      <w:r w:rsidRPr="00FA2CD6">
        <w:rPr>
          <w:rFonts w:ascii="Arial" w:eastAsia="Arial" w:hAnsi="Arial" w:cs="Arial"/>
          <w:spacing w:val="1"/>
        </w:rPr>
        <w:t>t</w:t>
      </w:r>
      <w:r w:rsidRPr="00FA2CD6">
        <w:rPr>
          <w:rFonts w:ascii="Arial" w:eastAsia="Arial" w:hAnsi="Arial" w:cs="Arial"/>
          <w:spacing w:val="-3"/>
        </w:rPr>
        <w:t>i</w:t>
      </w:r>
      <w:r w:rsidRPr="00FA2CD6">
        <w:rPr>
          <w:rFonts w:ascii="Arial" w:eastAsia="Arial" w:hAnsi="Arial" w:cs="Arial"/>
          <w:spacing w:val="3"/>
        </w:rPr>
        <w:t>f</w:t>
      </w:r>
      <w:r w:rsidR="003C7149" w:rsidRPr="00FA2CD6">
        <w:rPr>
          <w:rFonts w:ascii="Arial" w:eastAsia="Arial" w:hAnsi="Arial" w:cs="Arial"/>
        </w:rPr>
        <w:t xml:space="preserve">y Fusang Exchange </w:t>
      </w:r>
      <w:r w:rsidRPr="00FA2CD6">
        <w:rPr>
          <w:rFonts w:ascii="Arial" w:eastAsia="Arial" w:hAnsi="Arial" w:cs="Arial"/>
          <w:spacing w:val="-1"/>
        </w:rPr>
        <w:t>i</w:t>
      </w:r>
      <w:r w:rsidRPr="00FA2CD6">
        <w:rPr>
          <w:rFonts w:ascii="Arial" w:eastAsia="Arial" w:hAnsi="Arial" w:cs="Arial"/>
        </w:rPr>
        <w:t xml:space="preserve">n </w:t>
      </w:r>
      <w:r w:rsidRPr="00FA2CD6">
        <w:rPr>
          <w:rFonts w:ascii="Arial" w:eastAsia="Arial" w:hAnsi="Arial" w:cs="Arial"/>
          <w:spacing w:val="-3"/>
        </w:rPr>
        <w:t>w</w:t>
      </w:r>
      <w:r w:rsidRPr="00FA2CD6">
        <w:rPr>
          <w:rFonts w:ascii="Arial" w:eastAsia="Arial" w:hAnsi="Arial" w:cs="Arial"/>
          <w:spacing w:val="1"/>
        </w:rPr>
        <w:t>r</w:t>
      </w:r>
      <w:r w:rsidRPr="00FA2CD6">
        <w:rPr>
          <w:rFonts w:ascii="Arial" w:eastAsia="Arial" w:hAnsi="Arial" w:cs="Arial"/>
          <w:spacing w:val="-1"/>
        </w:rPr>
        <w:t>i</w:t>
      </w:r>
      <w:r w:rsidRPr="00FA2CD6">
        <w:rPr>
          <w:rFonts w:ascii="Arial" w:eastAsia="Arial" w:hAnsi="Arial" w:cs="Arial"/>
          <w:spacing w:val="1"/>
        </w:rPr>
        <w:t>t</w:t>
      </w:r>
      <w:r w:rsidRPr="00FA2CD6">
        <w:rPr>
          <w:rFonts w:ascii="Arial" w:eastAsia="Arial" w:hAnsi="Arial" w:cs="Arial"/>
          <w:spacing w:val="-1"/>
        </w:rPr>
        <w:t>i</w:t>
      </w:r>
      <w:r w:rsidRPr="00FA2CD6">
        <w:rPr>
          <w:rFonts w:ascii="Arial" w:eastAsia="Arial" w:hAnsi="Arial" w:cs="Arial"/>
        </w:rPr>
        <w:t>ng</w:t>
      </w:r>
      <w:r w:rsidRPr="00FA2CD6">
        <w:rPr>
          <w:rFonts w:ascii="Arial" w:eastAsia="Arial" w:hAnsi="Arial" w:cs="Arial"/>
          <w:spacing w:val="1"/>
        </w:rPr>
        <w:t xml:space="preserve"> </w:t>
      </w:r>
      <w:r w:rsidR="00002A76" w:rsidRPr="00FA2CD6">
        <w:rPr>
          <w:rFonts w:ascii="Arial" w:eastAsia="Arial" w:hAnsi="Arial" w:cs="Arial"/>
          <w:spacing w:val="-3"/>
        </w:rPr>
        <w:t xml:space="preserve">immediately </w:t>
      </w:r>
      <w:r w:rsidR="007421DA" w:rsidRPr="00FA2CD6">
        <w:rPr>
          <w:rFonts w:ascii="Arial" w:eastAsia="Arial" w:hAnsi="Arial" w:cs="Arial"/>
          <w:spacing w:val="2"/>
        </w:rPr>
        <w:t>upon the occurrence of the following events</w:t>
      </w:r>
      <w:r w:rsidR="00002A76" w:rsidRPr="00FA2CD6">
        <w:rPr>
          <w:rFonts w:ascii="Arial" w:eastAsia="Arial" w:hAnsi="Arial" w:cs="Arial"/>
          <w:spacing w:val="1"/>
        </w:rPr>
        <w:t>:</w:t>
      </w:r>
    </w:p>
    <w:p w14:paraId="03F35E6B" w14:textId="77777777" w:rsidR="00CC5149" w:rsidRPr="00002A76" w:rsidRDefault="00CC5149" w:rsidP="003C7149">
      <w:pPr>
        <w:spacing w:before="2" w:line="300" w:lineRule="auto"/>
        <w:jc w:val="both"/>
        <w:rPr>
          <w:rFonts w:ascii="Arial" w:hAnsi="Arial" w:cs="Arial"/>
        </w:rPr>
      </w:pPr>
    </w:p>
    <w:p w14:paraId="7B02E849" w14:textId="21142421" w:rsidR="00002A76" w:rsidRPr="002C1187" w:rsidRDefault="005B4DFE" w:rsidP="00916C61">
      <w:pPr>
        <w:pStyle w:val="ListParagraph"/>
        <w:numPr>
          <w:ilvl w:val="0"/>
          <w:numId w:val="7"/>
        </w:numPr>
        <w:spacing w:line="300" w:lineRule="auto"/>
        <w:ind w:left="1134" w:hanging="567"/>
        <w:jc w:val="both"/>
        <w:rPr>
          <w:rFonts w:ascii="Arial" w:eastAsia="Arial" w:hAnsi="Arial" w:cs="Arial"/>
        </w:rPr>
      </w:pPr>
      <w:r w:rsidRPr="00002A76">
        <w:rPr>
          <w:rFonts w:ascii="Arial" w:eastAsia="Arial" w:hAnsi="Arial" w:cs="Arial"/>
        </w:rPr>
        <w:t>any</w:t>
      </w:r>
      <w:r w:rsidRPr="00002A76">
        <w:rPr>
          <w:rFonts w:ascii="Arial" w:eastAsia="Arial" w:hAnsi="Arial" w:cs="Arial"/>
          <w:spacing w:val="-13"/>
        </w:rPr>
        <w:t xml:space="preserve"> </w:t>
      </w:r>
      <w:r w:rsidRPr="00002A76">
        <w:rPr>
          <w:rFonts w:ascii="Arial" w:eastAsia="Arial" w:hAnsi="Arial" w:cs="Arial"/>
        </w:rPr>
        <w:t>ch</w:t>
      </w:r>
      <w:r w:rsidRPr="00002A76">
        <w:rPr>
          <w:rFonts w:ascii="Arial" w:eastAsia="Arial" w:hAnsi="Arial" w:cs="Arial"/>
          <w:spacing w:val="-1"/>
        </w:rPr>
        <w:t>a</w:t>
      </w:r>
      <w:r w:rsidRPr="00002A76">
        <w:rPr>
          <w:rFonts w:ascii="Arial" w:eastAsia="Arial" w:hAnsi="Arial" w:cs="Arial"/>
        </w:rPr>
        <w:t>n</w:t>
      </w:r>
      <w:r w:rsidRPr="00002A76">
        <w:rPr>
          <w:rFonts w:ascii="Arial" w:eastAsia="Arial" w:hAnsi="Arial" w:cs="Arial"/>
          <w:spacing w:val="2"/>
        </w:rPr>
        <w:t>g</w:t>
      </w:r>
      <w:r w:rsidRPr="00002A76">
        <w:rPr>
          <w:rFonts w:ascii="Arial" w:eastAsia="Arial" w:hAnsi="Arial" w:cs="Arial"/>
        </w:rPr>
        <w:t>e</w:t>
      </w:r>
      <w:r w:rsidRPr="00002A76">
        <w:rPr>
          <w:rFonts w:ascii="Arial" w:eastAsia="Arial" w:hAnsi="Arial" w:cs="Arial"/>
          <w:spacing w:val="-11"/>
        </w:rPr>
        <w:t xml:space="preserve"> </w:t>
      </w:r>
      <w:r w:rsidR="00002A76" w:rsidRPr="00002A76">
        <w:rPr>
          <w:rFonts w:ascii="Arial" w:eastAsia="Arial" w:hAnsi="Arial" w:cs="Arial"/>
          <w:color w:val="000000"/>
        </w:rPr>
        <w:t>in Control;</w:t>
      </w:r>
    </w:p>
    <w:p w14:paraId="1CBAC53B" w14:textId="77777777" w:rsidR="002C1187" w:rsidRPr="00002A76" w:rsidRDefault="002C1187" w:rsidP="00916C61">
      <w:pPr>
        <w:pStyle w:val="ListParagraph"/>
        <w:spacing w:line="300" w:lineRule="auto"/>
        <w:ind w:left="1134" w:hanging="567"/>
        <w:jc w:val="both"/>
        <w:rPr>
          <w:rFonts w:ascii="Arial" w:eastAsia="Arial" w:hAnsi="Arial" w:cs="Arial"/>
        </w:rPr>
      </w:pPr>
    </w:p>
    <w:p w14:paraId="3BC48364" w14:textId="442D2799" w:rsidR="00002A76" w:rsidRDefault="005B4DFE" w:rsidP="00916C61">
      <w:pPr>
        <w:pStyle w:val="ListParagraph"/>
        <w:numPr>
          <w:ilvl w:val="0"/>
          <w:numId w:val="7"/>
        </w:numPr>
        <w:spacing w:line="300" w:lineRule="auto"/>
        <w:ind w:left="1134" w:hanging="567"/>
        <w:jc w:val="both"/>
        <w:rPr>
          <w:rFonts w:ascii="Arial" w:eastAsia="Arial" w:hAnsi="Arial" w:cs="Arial"/>
        </w:rPr>
      </w:pPr>
      <w:r w:rsidRPr="00002A76">
        <w:rPr>
          <w:rFonts w:ascii="Arial" w:eastAsia="Arial" w:hAnsi="Arial" w:cs="Arial"/>
        </w:rPr>
        <w:t>a</w:t>
      </w:r>
      <w:r w:rsidRPr="00002A76">
        <w:rPr>
          <w:rFonts w:ascii="Arial" w:eastAsia="Arial" w:hAnsi="Arial" w:cs="Arial"/>
          <w:spacing w:val="-1"/>
        </w:rPr>
        <w:t>n</w:t>
      </w:r>
      <w:r w:rsidRPr="00002A76">
        <w:rPr>
          <w:rFonts w:ascii="Arial" w:eastAsia="Arial" w:hAnsi="Arial" w:cs="Arial"/>
        </w:rPr>
        <w:t>y</w:t>
      </w:r>
      <w:r w:rsidRPr="00002A76">
        <w:rPr>
          <w:rFonts w:ascii="Arial" w:eastAsia="Arial" w:hAnsi="Arial" w:cs="Arial"/>
          <w:spacing w:val="-8"/>
        </w:rPr>
        <w:t xml:space="preserve"> </w:t>
      </w:r>
      <w:r w:rsidR="00002A76" w:rsidRPr="00002A76">
        <w:rPr>
          <w:rFonts w:ascii="Arial" w:eastAsia="Arial" w:hAnsi="Arial" w:cs="Arial"/>
        </w:rPr>
        <w:t xml:space="preserve">change in licensee’s name, directors, partners, Senior </w:t>
      </w:r>
      <w:proofErr w:type="gramStart"/>
      <w:r w:rsidR="00002A76" w:rsidRPr="00002A76">
        <w:rPr>
          <w:rFonts w:ascii="Arial" w:eastAsia="Arial" w:hAnsi="Arial" w:cs="Arial"/>
        </w:rPr>
        <w:t>Management</w:t>
      </w:r>
      <w:proofErr w:type="gramEnd"/>
      <w:r w:rsidR="00002A76" w:rsidRPr="00002A76">
        <w:rPr>
          <w:rFonts w:ascii="Arial" w:eastAsia="Arial" w:hAnsi="Arial" w:cs="Arial"/>
        </w:rPr>
        <w:t xml:space="preserve"> or substantial shareholders, or in their particulars;</w:t>
      </w:r>
    </w:p>
    <w:p w14:paraId="1354F725" w14:textId="77777777" w:rsidR="002C1187" w:rsidRPr="002C1187" w:rsidRDefault="002C1187" w:rsidP="00916C61">
      <w:pPr>
        <w:spacing w:line="300" w:lineRule="auto"/>
        <w:ind w:left="1134" w:hanging="567"/>
        <w:jc w:val="both"/>
        <w:rPr>
          <w:rFonts w:ascii="Arial" w:eastAsia="Arial" w:hAnsi="Arial" w:cs="Arial"/>
        </w:rPr>
      </w:pPr>
    </w:p>
    <w:p w14:paraId="3386605D" w14:textId="53125E34" w:rsidR="00CC5149" w:rsidRDefault="005B4DFE" w:rsidP="00916C61">
      <w:pPr>
        <w:pStyle w:val="ListParagraph"/>
        <w:numPr>
          <w:ilvl w:val="0"/>
          <w:numId w:val="7"/>
        </w:numPr>
        <w:spacing w:line="300" w:lineRule="auto"/>
        <w:ind w:left="1134" w:hanging="567"/>
        <w:jc w:val="both"/>
        <w:rPr>
          <w:rFonts w:ascii="Arial" w:eastAsia="Arial" w:hAnsi="Arial" w:cs="Arial"/>
        </w:rPr>
      </w:pPr>
      <w:r w:rsidRPr="00002A76">
        <w:rPr>
          <w:rFonts w:ascii="Arial" w:eastAsia="Arial" w:hAnsi="Arial" w:cs="Arial"/>
        </w:rPr>
        <w:t>a</w:t>
      </w:r>
      <w:r w:rsidRPr="00002A76">
        <w:rPr>
          <w:rFonts w:ascii="Arial" w:eastAsia="Arial" w:hAnsi="Arial" w:cs="Arial"/>
          <w:spacing w:val="-1"/>
        </w:rPr>
        <w:t>n</w:t>
      </w:r>
      <w:r w:rsidRPr="00002A76">
        <w:rPr>
          <w:rFonts w:ascii="Arial" w:eastAsia="Arial" w:hAnsi="Arial" w:cs="Arial"/>
        </w:rPr>
        <w:t>y</w:t>
      </w:r>
      <w:r w:rsidRPr="00002A76">
        <w:rPr>
          <w:rFonts w:ascii="Arial" w:eastAsia="Arial" w:hAnsi="Arial" w:cs="Arial"/>
          <w:spacing w:val="-1"/>
        </w:rPr>
        <w:t xml:space="preserve"> </w:t>
      </w:r>
      <w:r w:rsidR="00002A76" w:rsidRPr="00002A76">
        <w:rPr>
          <w:rFonts w:ascii="Arial" w:eastAsia="Arial" w:hAnsi="Arial" w:cs="Arial"/>
        </w:rPr>
        <w:t>change in business address, share capital,</w:t>
      </w:r>
      <w:r w:rsidR="00916349">
        <w:rPr>
          <w:rFonts w:ascii="Arial" w:eastAsia="Arial" w:hAnsi="Arial" w:cs="Arial"/>
        </w:rPr>
        <w:t xml:space="preserve"> </w:t>
      </w:r>
      <w:r w:rsidR="00002A76" w:rsidRPr="00002A76">
        <w:rPr>
          <w:rFonts w:ascii="Arial" w:eastAsia="Arial" w:hAnsi="Arial" w:cs="Arial"/>
        </w:rPr>
        <w:t>contact information, bank accounts, or auditors;</w:t>
      </w:r>
    </w:p>
    <w:p w14:paraId="68ACF4E8" w14:textId="77777777" w:rsidR="002C1187" w:rsidRPr="002C1187" w:rsidRDefault="002C1187" w:rsidP="00916C61">
      <w:pPr>
        <w:spacing w:line="300" w:lineRule="auto"/>
        <w:ind w:left="1134" w:hanging="567"/>
        <w:jc w:val="both"/>
        <w:rPr>
          <w:rFonts w:ascii="Arial" w:eastAsia="Arial" w:hAnsi="Arial" w:cs="Arial"/>
        </w:rPr>
      </w:pPr>
    </w:p>
    <w:p w14:paraId="72C01E0C" w14:textId="3E30B560" w:rsidR="00002A76" w:rsidRDefault="00002A76" w:rsidP="00916C61">
      <w:pPr>
        <w:pStyle w:val="ListParagraph"/>
        <w:numPr>
          <w:ilvl w:val="0"/>
          <w:numId w:val="7"/>
        </w:numPr>
        <w:spacing w:line="300" w:lineRule="auto"/>
        <w:ind w:left="1134" w:hanging="567"/>
        <w:jc w:val="both"/>
        <w:rPr>
          <w:rFonts w:ascii="Arial" w:eastAsia="Arial" w:hAnsi="Arial" w:cs="Arial"/>
        </w:rPr>
      </w:pPr>
      <w:r w:rsidRPr="00002A76">
        <w:rPr>
          <w:rFonts w:ascii="Arial" w:eastAsia="Arial" w:hAnsi="Arial" w:cs="Arial"/>
        </w:rPr>
        <w:t>any event or circumstance which may adversely affect or impair its ability to execute its business plan and strategy as submitted to Fusang;</w:t>
      </w:r>
    </w:p>
    <w:p w14:paraId="6DAB0641" w14:textId="77777777" w:rsidR="002C1187" w:rsidRPr="002C1187" w:rsidRDefault="002C1187" w:rsidP="00916C61">
      <w:pPr>
        <w:spacing w:line="300" w:lineRule="auto"/>
        <w:ind w:left="1134" w:hanging="567"/>
        <w:jc w:val="both"/>
        <w:rPr>
          <w:rFonts w:ascii="Arial" w:eastAsia="Arial" w:hAnsi="Arial" w:cs="Arial"/>
        </w:rPr>
      </w:pPr>
    </w:p>
    <w:p w14:paraId="28E83704" w14:textId="2B178048" w:rsidR="00002A76" w:rsidRDefault="00002A76" w:rsidP="00916C61">
      <w:pPr>
        <w:pStyle w:val="ListParagraph"/>
        <w:numPr>
          <w:ilvl w:val="0"/>
          <w:numId w:val="7"/>
        </w:numPr>
        <w:spacing w:line="300" w:lineRule="auto"/>
        <w:ind w:left="1134" w:hanging="567"/>
        <w:jc w:val="both"/>
        <w:rPr>
          <w:rFonts w:ascii="Arial" w:eastAsia="Arial" w:hAnsi="Arial" w:cs="Arial"/>
        </w:rPr>
      </w:pPr>
      <w:r w:rsidRPr="00002A76">
        <w:rPr>
          <w:rFonts w:ascii="Arial" w:eastAsia="Arial" w:hAnsi="Arial" w:cs="Arial"/>
        </w:rPr>
        <w:t>the commencement or likely commencement of any disciplinary or court proceedings of any nature whatsoever against them</w:t>
      </w:r>
      <w:r w:rsidR="00FA2CD6">
        <w:rPr>
          <w:rFonts w:ascii="Arial" w:eastAsia="Arial" w:hAnsi="Arial" w:cs="Arial"/>
        </w:rPr>
        <w:t>;</w:t>
      </w:r>
    </w:p>
    <w:p w14:paraId="6F51DEE4" w14:textId="77777777" w:rsidR="002C1187" w:rsidRPr="002C1187" w:rsidRDefault="002C1187" w:rsidP="00916C61">
      <w:pPr>
        <w:spacing w:line="300" w:lineRule="auto"/>
        <w:ind w:left="1134" w:hanging="567"/>
        <w:jc w:val="both"/>
        <w:rPr>
          <w:rFonts w:ascii="Arial" w:eastAsia="Arial" w:hAnsi="Arial" w:cs="Arial"/>
        </w:rPr>
      </w:pPr>
    </w:p>
    <w:p w14:paraId="7C1BFCE6" w14:textId="1CA8D3BC" w:rsidR="00002A76" w:rsidRDefault="00002A76" w:rsidP="00916C61">
      <w:pPr>
        <w:pStyle w:val="ListParagraph"/>
        <w:numPr>
          <w:ilvl w:val="0"/>
          <w:numId w:val="7"/>
        </w:numPr>
        <w:spacing w:line="300" w:lineRule="auto"/>
        <w:ind w:left="1134" w:hanging="567"/>
        <w:jc w:val="both"/>
        <w:rPr>
          <w:rFonts w:ascii="Arial" w:eastAsia="Arial" w:hAnsi="Arial" w:cs="Arial"/>
        </w:rPr>
      </w:pPr>
      <w:r w:rsidRPr="00002A76">
        <w:rPr>
          <w:rFonts w:ascii="Arial" w:eastAsia="Arial" w:hAnsi="Arial" w:cs="Arial"/>
        </w:rPr>
        <w:t>any judgment entered against it;</w:t>
      </w:r>
    </w:p>
    <w:p w14:paraId="13CF8F65" w14:textId="77777777" w:rsidR="002C1187" w:rsidRPr="002C1187" w:rsidRDefault="002C1187" w:rsidP="00916C61">
      <w:pPr>
        <w:spacing w:line="300" w:lineRule="auto"/>
        <w:ind w:left="1134" w:hanging="567"/>
        <w:jc w:val="both"/>
        <w:rPr>
          <w:rFonts w:ascii="Arial" w:eastAsia="Arial" w:hAnsi="Arial" w:cs="Arial"/>
        </w:rPr>
      </w:pPr>
    </w:p>
    <w:p w14:paraId="09E2D69E" w14:textId="501E1E4C" w:rsidR="00002A76" w:rsidRDefault="00002A76" w:rsidP="00916C61">
      <w:pPr>
        <w:pStyle w:val="ListParagraph"/>
        <w:numPr>
          <w:ilvl w:val="0"/>
          <w:numId w:val="7"/>
        </w:numPr>
        <w:spacing w:line="300" w:lineRule="auto"/>
        <w:ind w:left="1134" w:hanging="567"/>
        <w:jc w:val="both"/>
        <w:rPr>
          <w:rFonts w:ascii="Arial" w:eastAsia="Arial" w:hAnsi="Arial" w:cs="Arial"/>
        </w:rPr>
      </w:pPr>
      <w:r w:rsidRPr="00002A76">
        <w:rPr>
          <w:rFonts w:ascii="Arial" w:eastAsia="Arial" w:hAnsi="Arial" w:cs="Arial"/>
        </w:rPr>
        <w:t>any breach by it of any applicable law;</w:t>
      </w:r>
    </w:p>
    <w:p w14:paraId="2E7D325C" w14:textId="77777777" w:rsidR="002C1187" w:rsidRPr="002C1187" w:rsidRDefault="002C1187" w:rsidP="00916C61">
      <w:pPr>
        <w:spacing w:line="300" w:lineRule="auto"/>
        <w:ind w:left="1134" w:hanging="567"/>
        <w:jc w:val="both"/>
        <w:rPr>
          <w:rFonts w:ascii="Arial" w:eastAsia="Arial" w:hAnsi="Arial" w:cs="Arial"/>
        </w:rPr>
      </w:pPr>
    </w:p>
    <w:p w14:paraId="2A8DECFA" w14:textId="6C946423" w:rsidR="00002A76" w:rsidRDefault="00002A76" w:rsidP="00916C61">
      <w:pPr>
        <w:pStyle w:val="ListParagraph"/>
        <w:numPr>
          <w:ilvl w:val="0"/>
          <w:numId w:val="7"/>
        </w:numPr>
        <w:spacing w:line="300" w:lineRule="auto"/>
        <w:ind w:left="1134" w:hanging="567"/>
        <w:jc w:val="both"/>
        <w:rPr>
          <w:rFonts w:ascii="Arial" w:eastAsia="Arial" w:hAnsi="Arial" w:cs="Arial"/>
        </w:rPr>
      </w:pPr>
      <w:r w:rsidRPr="00002A76">
        <w:rPr>
          <w:rFonts w:ascii="Arial" w:eastAsia="Arial" w:hAnsi="Arial" w:cs="Arial"/>
        </w:rPr>
        <w:t>any other circumstances or events that may be detrimental to the interest of its clients; and</w:t>
      </w:r>
    </w:p>
    <w:p w14:paraId="13D27746" w14:textId="77777777" w:rsidR="002C1187" w:rsidRPr="002C1187" w:rsidRDefault="002C1187" w:rsidP="00916C61">
      <w:pPr>
        <w:spacing w:line="300" w:lineRule="auto"/>
        <w:ind w:left="1134" w:hanging="567"/>
        <w:jc w:val="both"/>
        <w:rPr>
          <w:rFonts w:ascii="Arial" w:eastAsia="Arial" w:hAnsi="Arial" w:cs="Arial"/>
        </w:rPr>
      </w:pPr>
    </w:p>
    <w:p w14:paraId="1CE1C9B5" w14:textId="25AE4B5D" w:rsidR="00002A76" w:rsidRPr="00002A76" w:rsidRDefault="00002A76" w:rsidP="00916C61">
      <w:pPr>
        <w:pStyle w:val="ListParagraph"/>
        <w:numPr>
          <w:ilvl w:val="0"/>
          <w:numId w:val="7"/>
        </w:numPr>
        <w:spacing w:line="300" w:lineRule="auto"/>
        <w:ind w:left="1134" w:hanging="567"/>
        <w:jc w:val="both"/>
        <w:rPr>
          <w:rFonts w:ascii="Arial" w:eastAsia="Arial" w:hAnsi="Arial" w:cs="Arial"/>
        </w:rPr>
      </w:pPr>
      <w:r w:rsidRPr="00002A76">
        <w:rPr>
          <w:rFonts w:ascii="Arial" w:eastAsia="Arial" w:hAnsi="Arial" w:cs="Arial"/>
        </w:rPr>
        <w:lastRenderedPageBreak/>
        <w:t>any other circumstances or events that adversely affect or impair its ability to carry out its obligations as a Licensee, as the case may be.</w:t>
      </w:r>
    </w:p>
    <w:p w14:paraId="452BAFB2" w14:textId="77777777" w:rsidR="00CC5149" w:rsidRPr="00002A76" w:rsidRDefault="00CC5149" w:rsidP="003C7149">
      <w:pPr>
        <w:spacing w:before="7" w:line="300" w:lineRule="auto"/>
        <w:jc w:val="both"/>
        <w:rPr>
          <w:rFonts w:ascii="Arial" w:hAnsi="Arial" w:cs="Arial"/>
        </w:rPr>
      </w:pPr>
    </w:p>
    <w:p w14:paraId="38000652" w14:textId="36A4FF6F" w:rsidR="00CC5149" w:rsidRPr="00FA2CD6" w:rsidRDefault="005B4DFE" w:rsidP="00F3744A">
      <w:pPr>
        <w:pStyle w:val="ListParagraph"/>
        <w:numPr>
          <w:ilvl w:val="0"/>
          <w:numId w:val="5"/>
        </w:numPr>
        <w:spacing w:line="300" w:lineRule="auto"/>
        <w:ind w:left="567" w:hanging="425"/>
        <w:jc w:val="both"/>
        <w:rPr>
          <w:rFonts w:ascii="Arial" w:eastAsia="Arial" w:hAnsi="Arial" w:cs="Arial"/>
          <w:spacing w:val="-1"/>
        </w:rPr>
      </w:pPr>
      <w:r w:rsidRPr="00FA2CD6">
        <w:rPr>
          <w:rFonts w:ascii="Arial" w:eastAsia="Arial" w:hAnsi="Arial" w:cs="Arial"/>
          <w:spacing w:val="-1"/>
        </w:rPr>
        <w:t>The requ</w:t>
      </w:r>
      <w:r w:rsidRPr="00002A76">
        <w:rPr>
          <w:rFonts w:ascii="Arial" w:eastAsia="Arial" w:hAnsi="Arial" w:cs="Arial"/>
          <w:spacing w:val="-1"/>
        </w:rPr>
        <w:t>i</w:t>
      </w:r>
      <w:r w:rsidRPr="00FA2CD6">
        <w:rPr>
          <w:rFonts w:ascii="Arial" w:eastAsia="Arial" w:hAnsi="Arial" w:cs="Arial"/>
          <w:spacing w:val="-1"/>
        </w:rPr>
        <w:t>reme</w:t>
      </w:r>
      <w:r w:rsidRPr="00002A76">
        <w:rPr>
          <w:rFonts w:ascii="Arial" w:eastAsia="Arial" w:hAnsi="Arial" w:cs="Arial"/>
          <w:spacing w:val="-1"/>
        </w:rPr>
        <w:t>n</w:t>
      </w:r>
      <w:r w:rsidRPr="00FA2CD6">
        <w:rPr>
          <w:rFonts w:ascii="Arial" w:eastAsia="Arial" w:hAnsi="Arial" w:cs="Arial"/>
          <w:spacing w:val="-1"/>
        </w:rPr>
        <w:t xml:space="preserve">t to </w:t>
      </w:r>
      <w:r w:rsidRPr="00002A76">
        <w:rPr>
          <w:rFonts w:ascii="Arial" w:eastAsia="Arial" w:hAnsi="Arial" w:cs="Arial"/>
          <w:spacing w:val="-1"/>
        </w:rPr>
        <w:t>i</w:t>
      </w:r>
      <w:r w:rsidRPr="00FA2CD6">
        <w:rPr>
          <w:rFonts w:ascii="Arial" w:eastAsia="Arial" w:hAnsi="Arial" w:cs="Arial"/>
          <w:spacing w:val="-1"/>
        </w:rPr>
        <w:t>mmed</w:t>
      </w:r>
      <w:r w:rsidRPr="00002A76">
        <w:rPr>
          <w:rFonts w:ascii="Arial" w:eastAsia="Arial" w:hAnsi="Arial" w:cs="Arial"/>
          <w:spacing w:val="-1"/>
        </w:rPr>
        <w:t>i</w:t>
      </w:r>
      <w:r w:rsidRPr="00FA2CD6">
        <w:rPr>
          <w:rFonts w:ascii="Arial" w:eastAsia="Arial" w:hAnsi="Arial" w:cs="Arial"/>
          <w:spacing w:val="-1"/>
        </w:rPr>
        <w:t>ate</w:t>
      </w:r>
      <w:r w:rsidRPr="00002A76">
        <w:rPr>
          <w:rFonts w:ascii="Arial" w:eastAsia="Arial" w:hAnsi="Arial" w:cs="Arial"/>
          <w:spacing w:val="-1"/>
        </w:rPr>
        <w:t>l</w:t>
      </w:r>
      <w:r w:rsidRPr="00FA2CD6">
        <w:rPr>
          <w:rFonts w:ascii="Arial" w:eastAsia="Arial" w:hAnsi="Arial" w:cs="Arial"/>
          <w:spacing w:val="-1"/>
        </w:rPr>
        <w:t>y n</w:t>
      </w:r>
      <w:r w:rsidRPr="00002A76">
        <w:rPr>
          <w:rFonts w:ascii="Arial" w:eastAsia="Arial" w:hAnsi="Arial" w:cs="Arial"/>
          <w:spacing w:val="-1"/>
        </w:rPr>
        <w:t>o</w:t>
      </w:r>
      <w:r w:rsidRPr="00FA2CD6">
        <w:rPr>
          <w:rFonts w:ascii="Arial" w:eastAsia="Arial" w:hAnsi="Arial" w:cs="Arial"/>
          <w:spacing w:val="-1"/>
        </w:rPr>
        <w:t>t</w:t>
      </w:r>
      <w:r w:rsidRPr="00002A76">
        <w:rPr>
          <w:rFonts w:ascii="Arial" w:eastAsia="Arial" w:hAnsi="Arial" w:cs="Arial"/>
          <w:spacing w:val="-1"/>
        </w:rPr>
        <w:t>i</w:t>
      </w:r>
      <w:r w:rsidRPr="00FA2CD6">
        <w:rPr>
          <w:rFonts w:ascii="Arial" w:eastAsia="Arial" w:hAnsi="Arial" w:cs="Arial"/>
          <w:spacing w:val="-1"/>
        </w:rPr>
        <w:t xml:space="preserve">fy </w:t>
      </w:r>
      <w:r w:rsidR="00716C72" w:rsidRPr="00FA2CD6">
        <w:rPr>
          <w:rFonts w:ascii="Arial" w:eastAsia="Arial" w:hAnsi="Arial" w:cs="Arial"/>
          <w:spacing w:val="-1"/>
        </w:rPr>
        <w:t xml:space="preserve">Fusang Exchange </w:t>
      </w:r>
      <w:r w:rsidRPr="00FA2CD6">
        <w:rPr>
          <w:rFonts w:ascii="Arial" w:eastAsia="Arial" w:hAnsi="Arial" w:cs="Arial"/>
          <w:spacing w:val="-1"/>
        </w:rPr>
        <w:t>of a</w:t>
      </w:r>
      <w:r w:rsidRPr="00002A76">
        <w:rPr>
          <w:rFonts w:ascii="Arial" w:eastAsia="Arial" w:hAnsi="Arial" w:cs="Arial"/>
          <w:spacing w:val="-1"/>
        </w:rPr>
        <w:t>n</w:t>
      </w:r>
      <w:r w:rsidRPr="00FA2CD6">
        <w:rPr>
          <w:rFonts w:ascii="Arial" w:eastAsia="Arial" w:hAnsi="Arial" w:cs="Arial"/>
          <w:spacing w:val="-1"/>
        </w:rPr>
        <w:t>y ame</w:t>
      </w:r>
      <w:r w:rsidRPr="00002A76">
        <w:rPr>
          <w:rFonts w:ascii="Arial" w:eastAsia="Arial" w:hAnsi="Arial" w:cs="Arial"/>
          <w:spacing w:val="-1"/>
        </w:rPr>
        <w:t>n</w:t>
      </w:r>
      <w:r w:rsidRPr="00FA2CD6">
        <w:rPr>
          <w:rFonts w:ascii="Arial" w:eastAsia="Arial" w:hAnsi="Arial" w:cs="Arial"/>
          <w:spacing w:val="-1"/>
        </w:rPr>
        <w:t>dment or a</w:t>
      </w:r>
      <w:r w:rsidRPr="00002A76">
        <w:rPr>
          <w:rFonts w:ascii="Arial" w:eastAsia="Arial" w:hAnsi="Arial" w:cs="Arial"/>
          <w:spacing w:val="-1"/>
        </w:rPr>
        <w:t>l</w:t>
      </w:r>
      <w:r w:rsidRPr="00FA2CD6">
        <w:rPr>
          <w:rFonts w:ascii="Arial" w:eastAsia="Arial" w:hAnsi="Arial" w:cs="Arial"/>
          <w:spacing w:val="-1"/>
        </w:rPr>
        <w:t>terat</w:t>
      </w:r>
      <w:r w:rsidRPr="00002A76">
        <w:rPr>
          <w:rFonts w:ascii="Arial" w:eastAsia="Arial" w:hAnsi="Arial" w:cs="Arial"/>
          <w:spacing w:val="-1"/>
        </w:rPr>
        <w:t>i</w:t>
      </w:r>
      <w:r w:rsidRPr="00FA2CD6">
        <w:rPr>
          <w:rFonts w:ascii="Arial" w:eastAsia="Arial" w:hAnsi="Arial" w:cs="Arial"/>
          <w:spacing w:val="-1"/>
        </w:rPr>
        <w:t>on to a</w:t>
      </w:r>
      <w:r w:rsidRPr="00002A76">
        <w:rPr>
          <w:rFonts w:ascii="Arial" w:eastAsia="Arial" w:hAnsi="Arial" w:cs="Arial"/>
          <w:spacing w:val="-1"/>
        </w:rPr>
        <w:t>n</w:t>
      </w:r>
      <w:r w:rsidRPr="00FA2CD6">
        <w:rPr>
          <w:rFonts w:ascii="Arial" w:eastAsia="Arial" w:hAnsi="Arial" w:cs="Arial"/>
          <w:spacing w:val="-1"/>
        </w:rPr>
        <w:t xml:space="preserve">y </w:t>
      </w:r>
      <w:r w:rsidRPr="00002A76">
        <w:rPr>
          <w:rFonts w:ascii="Arial" w:eastAsia="Arial" w:hAnsi="Arial" w:cs="Arial"/>
          <w:spacing w:val="-1"/>
        </w:rPr>
        <w:t>i</w:t>
      </w:r>
      <w:r w:rsidRPr="00FA2CD6">
        <w:rPr>
          <w:rFonts w:ascii="Arial" w:eastAsia="Arial" w:hAnsi="Arial" w:cs="Arial"/>
          <w:spacing w:val="-1"/>
        </w:rPr>
        <w:t>nformat</w:t>
      </w:r>
      <w:r w:rsidRPr="00002A76">
        <w:rPr>
          <w:rFonts w:ascii="Arial" w:eastAsia="Arial" w:hAnsi="Arial" w:cs="Arial"/>
          <w:spacing w:val="-1"/>
        </w:rPr>
        <w:t>i</w:t>
      </w:r>
      <w:r w:rsidRPr="00FA2CD6">
        <w:rPr>
          <w:rFonts w:ascii="Arial" w:eastAsia="Arial" w:hAnsi="Arial" w:cs="Arial"/>
          <w:spacing w:val="-1"/>
        </w:rPr>
        <w:t>on wh</w:t>
      </w:r>
      <w:r w:rsidRPr="00002A76">
        <w:rPr>
          <w:rFonts w:ascii="Arial" w:eastAsia="Arial" w:hAnsi="Arial" w:cs="Arial"/>
          <w:spacing w:val="-1"/>
        </w:rPr>
        <w:t>i</w:t>
      </w:r>
      <w:r w:rsidRPr="00FA2CD6">
        <w:rPr>
          <w:rFonts w:ascii="Arial" w:eastAsia="Arial" w:hAnsi="Arial" w:cs="Arial"/>
          <w:spacing w:val="-1"/>
        </w:rPr>
        <w:t>ch h</w:t>
      </w:r>
      <w:r w:rsidRPr="00002A76">
        <w:rPr>
          <w:rFonts w:ascii="Arial" w:eastAsia="Arial" w:hAnsi="Arial" w:cs="Arial"/>
          <w:spacing w:val="-1"/>
        </w:rPr>
        <w:t>a</w:t>
      </w:r>
      <w:r w:rsidRPr="00FA2CD6">
        <w:rPr>
          <w:rFonts w:ascii="Arial" w:eastAsia="Arial" w:hAnsi="Arial" w:cs="Arial"/>
          <w:spacing w:val="-1"/>
        </w:rPr>
        <w:t>d be</w:t>
      </w:r>
      <w:r w:rsidRPr="00002A76">
        <w:rPr>
          <w:rFonts w:ascii="Arial" w:eastAsia="Arial" w:hAnsi="Arial" w:cs="Arial"/>
          <w:spacing w:val="-1"/>
        </w:rPr>
        <w:t>e</w:t>
      </w:r>
      <w:r w:rsidRPr="00FA2CD6">
        <w:rPr>
          <w:rFonts w:ascii="Arial" w:eastAsia="Arial" w:hAnsi="Arial" w:cs="Arial"/>
          <w:spacing w:val="-1"/>
        </w:rPr>
        <w:t>n furn</w:t>
      </w:r>
      <w:r w:rsidRPr="00002A76">
        <w:rPr>
          <w:rFonts w:ascii="Arial" w:eastAsia="Arial" w:hAnsi="Arial" w:cs="Arial"/>
          <w:spacing w:val="-1"/>
        </w:rPr>
        <w:t>i</w:t>
      </w:r>
      <w:r w:rsidRPr="00FA2CD6">
        <w:rPr>
          <w:rFonts w:ascii="Arial" w:eastAsia="Arial" w:hAnsi="Arial" w:cs="Arial"/>
          <w:spacing w:val="-1"/>
        </w:rPr>
        <w:t>sh</w:t>
      </w:r>
      <w:r w:rsidRPr="00002A76">
        <w:rPr>
          <w:rFonts w:ascii="Arial" w:eastAsia="Arial" w:hAnsi="Arial" w:cs="Arial"/>
          <w:spacing w:val="-1"/>
        </w:rPr>
        <w:t>e</w:t>
      </w:r>
      <w:r w:rsidRPr="00FA2CD6">
        <w:rPr>
          <w:rFonts w:ascii="Arial" w:eastAsia="Arial" w:hAnsi="Arial" w:cs="Arial"/>
          <w:spacing w:val="-1"/>
        </w:rPr>
        <w:t>d to</w:t>
      </w:r>
      <w:r w:rsidR="00716C72" w:rsidRPr="00FA2CD6">
        <w:rPr>
          <w:rFonts w:ascii="Arial" w:eastAsia="Arial" w:hAnsi="Arial" w:cs="Arial"/>
          <w:spacing w:val="-1"/>
        </w:rPr>
        <w:t xml:space="preserve"> Fusang Exchange </w:t>
      </w:r>
      <w:r w:rsidRPr="00002A76">
        <w:rPr>
          <w:rFonts w:ascii="Arial" w:eastAsia="Arial" w:hAnsi="Arial" w:cs="Arial"/>
          <w:spacing w:val="-1"/>
        </w:rPr>
        <w:t>i</w:t>
      </w:r>
      <w:r w:rsidRPr="00FA2CD6">
        <w:rPr>
          <w:rFonts w:ascii="Arial" w:eastAsia="Arial" w:hAnsi="Arial" w:cs="Arial"/>
          <w:spacing w:val="-1"/>
        </w:rPr>
        <w:t>n conn</w:t>
      </w:r>
      <w:r w:rsidRPr="00002A76">
        <w:rPr>
          <w:rFonts w:ascii="Arial" w:eastAsia="Arial" w:hAnsi="Arial" w:cs="Arial"/>
          <w:spacing w:val="-1"/>
        </w:rPr>
        <w:t>e</w:t>
      </w:r>
      <w:r w:rsidRPr="00FA2CD6">
        <w:rPr>
          <w:rFonts w:ascii="Arial" w:eastAsia="Arial" w:hAnsi="Arial" w:cs="Arial"/>
          <w:spacing w:val="-1"/>
        </w:rPr>
        <w:t>ct</w:t>
      </w:r>
      <w:r w:rsidRPr="00002A76">
        <w:rPr>
          <w:rFonts w:ascii="Arial" w:eastAsia="Arial" w:hAnsi="Arial" w:cs="Arial"/>
          <w:spacing w:val="-1"/>
        </w:rPr>
        <w:t>i</w:t>
      </w:r>
      <w:r w:rsidRPr="00FA2CD6">
        <w:rPr>
          <w:rFonts w:ascii="Arial" w:eastAsia="Arial" w:hAnsi="Arial" w:cs="Arial"/>
          <w:spacing w:val="-1"/>
        </w:rPr>
        <w:t>on w</w:t>
      </w:r>
      <w:r w:rsidRPr="00002A76">
        <w:rPr>
          <w:rFonts w:ascii="Arial" w:eastAsia="Arial" w:hAnsi="Arial" w:cs="Arial"/>
          <w:spacing w:val="-1"/>
        </w:rPr>
        <w:t>i</w:t>
      </w:r>
      <w:r w:rsidRPr="00FA2CD6">
        <w:rPr>
          <w:rFonts w:ascii="Arial" w:eastAsia="Arial" w:hAnsi="Arial" w:cs="Arial"/>
          <w:spacing w:val="-1"/>
        </w:rPr>
        <w:t>th the a</w:t>
      </w:r>
      <w:r w:rsidRPr="00002A76">
        <w:rPr>
          <w:rFonts w:ascii="Arial" w:eastAsia="Arial" w:hAnsi="Arial" w:cs="Arial"/>
          <w:spacing w:val="-1"/>
        </w:rPr>
        <w:t>p</w:t>
      </w:r>
      <w:r w:rsidRPr="00FA2CD6">
        <w:rPr>
          <w:rFonts w:ascii="Arial" w:eastAsia="Arial" w:hAnsi="Arial" w:cs="Arial"/>
          <w:spacing w:val="-1"/>
        </w:rPr>
        <w:t>p</w:t>
      </w:r>
      <w:r w:rsidRPr="00002A76">
        <w:rPr>
          <w:rFonts w:ascii="Arial" w:eastAsia="Arial" w:hAnsi="Arial" w:cs="Arial"/>
          <w:spacing w:val="-1"/>
        </w:rPr>
        <w:t>li</w:t>
      </w:r>
      <w:r w:rsidRPr="00FA2CD6">
        <w:rPr>
          <w:rFonts w:ascii="Arial" w:eastAsia="Arial" w:hAnsi="Arial" w:cs="Arial"/>
          <w:spacing w:val="-1"/>
        </w:rPr>
        <w:t>cati</w:t>
      </w:r>
      <w:r w:rsidRPr="00002A76">
        <w:rPr>
          <w:rFonts w:ascii="Arial" w:eastAsia="Arial" w:hAnsi="Arial" w:cs="Arial"/>
          <w:spacing w:val="-1"/>
        </w:rPr>
        <w:t>o</w:t>
      </w:r>
      <w:r w:rsidRPr="00FA2CD6">
        <w:rPr>
          <w:rFonts w:ascii="Arial" w:eastAsia="Arial" w:hAnsi="Arial" w:cs="Arial"/>
          <w:spacing w:val="-1"/>
        </w:rPr>
        <w:t>n for</w:t>
      </w:r>
      <w:r w:rsidRPr="00002A76">
        <w:rPr>
          <w:rFonts w:ascii="Arial" w:eastAsia="Arial" w:hAnsi="Arial" w:cs="Arial"/>
          <w:spacing w:val="-1"/>
        </w:rPr>
        <w:t xml:space="preserve"> </w:t>
      </w:r>
      <w:r w:rsidRPr="00FA2CD6">
        <w:rPr>
          <w:rFonts w:ascii="Arial" w:eastAsia="Arial" w:hAnsi="Arial" w:cs="Arial"/>
          <w:spacing w:val="-1"/>
        </w:rPr>
        <w:t>the</w:t>
      </w:r>
      <w:r w:rsidRPr="00002A76">
        <w:rPr>
          <w:rFonts w:ascii="Arial" w:eastAsia="Arial" w:hAnsi="Arial" w:cs="Arial"/>
          <w:spacing w:val="-1"/>
        </w:rPr>
        <w:t xml:space="preserve"> </w:t>
      </w:r>
      <w:r w:rsidR="00716C72" w:rsidRPr="00FA2CD6">
        <w:rPr>
          <w:rFonts w:ascii="Arial" w:eastAsia="Arial" w:hAnsi="Arial" w:cs="Arial"/>
          <w:spacing w:val="-1"/>
        </w:rPr>
        <w:t>Listing/ Issuance</w:t>
      </w:r>
      <w:r w:rsidR="00156EF8" w:rsidRPr="00FA2CD6">
        <w:rPr>
          <w:rFonts w:ascii="Arial" w:eastAsia="Arial" w:hAnsi="Arial" w:cs="Arial"/>
          <w:spacing w:val="-1"/>
        </w:rPr>
        <w:t>.</w:t>
      </w:r>
    </w:p>
    <w:p w14:paraId="73FF5CA4" w14:textId="77777777" w:rsidR="00CC5149" w:rsidRPr="00002A76" w:rsidRDefault="00CC5149" w:rsidP="003C7149">
      <w:pPr>
        <w:spacing w:before="5" w:line="300" w:lineRule="auto"/>
        <w:rPr>
          <w:rFonts w:ascii="Arial" w:hAnsi="Arial" w:cs="Arial"/>
        </w:rPr>
      </w:pPr>
    </w:p>
    <w:p w14:paraId="2691EC27" w14:textId="7E30EC6E" w:rsidR="00CC5149" w:rsidRPr="00002A76" w:rsidRDefault="00447314" w:rsidP="003C7149">
      <w:pPr>
        <w:spacing w:line="300" w:lineRule="auto"/>
        <w:ind w:left="100" w:right="65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5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bookmarkStart w:id="6" w:name="Check6"/>
      <w:r>
        <w:rPr>
          <w:rFonts w:ascii="Arial" w:eastAsia="Arial" w:hAnsi="Arial" w:cs="Arial"/>
          <w:spacing w:val="5"/>
        </w:rPr>
        <w:instrText xml:space="preserve"> FORMCHECKBOX </w:instrText>
      </w:r>
      <w:r w:rsidR="00000000">
        <w:rPr>
          <w:rFonts w:ascii="Arial" w:eastAsia="Arial" w:hAnsi="Arial" w:cs="Arial"/>
          <w:spacing w:val="5"/>
        </w:rPr>
      </w:r>
      <w:r w:rsidR="00000000">
        <w:rPr>
          <w:rFonts w:ascii="Arial" w:eastAsia="Arial" w:hAnsi="Arial" w:cs="Arial"/>
          <w:spacing w:val="5"/>
        </w:rPr>
        <w:fldChar w:fldCharType="separate"/>
      </w:r>
      <w:r>
        <w:rPr>
          <w:rFonts w:ascii="Arial" w:eastAsia="Arial" w:hAnsi="Arial" w:cs="Arial"/>
          <w:spacing w:val="5"/>
        </w:rPr>
        <w:fldChar w:fldCharType="end"/>
      </w:r>
      <w:bookmarkEnd w:id="6"/>
      <w:r>
        <w:rPr>
          <w:rFonts w:ascii="Arial" w:eastAsia="Arial" w:hAnsi="Arial" w:cs="Arial"/>
          <w:spacing w:val="5"/>
        </w:rPr>
        <w:t xml:space="preserve"> I/ </w:t>
      </w:r>
      <w:r>
        <w:rPr>
          <w:rFonts w:ascii="Arial" w:eastAsia="Arial" w:hAnsi="Arial" w:cs="Arial"/>
          <w:spacing w:val="5"/>
        </w:rP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bookmarkStart w:id="7" w:name="Check7"/>
      <w:r>
        <w:rPr>
          <w:rFonts w:ascii="Arial" w:eastAsia="Arial" w:hAnsi="Arial" w:cs="Arial"/>
          <w:spacing w:val="5"/>
        </w:rPr>
        <w:instrText xml:space="preserve"> FORMCHECKBOX </w:instrText>
      </w:r>
      <w:r w:rsidR="00000000">
        <w:rPr>
          <w:rFonts w:ascii="Arial" w:eastAsia="Arial" w:hAnsi="Arial" w:cs="Arial"/>
          <w:spacing w:val="5"/>
        </w:rPr>
      </w:r>
      <w:r w:rsidR="00000000">
        <w:rPr>
          <w:rFonts w:ascii="Arial" w:eastAsia="Arial" w:hAnsi="Arial" w:cs="Arial"/>
          <w:spacing w:val="5"/>
        </w:rPr>
        <w:fldChar w:fldCharType="separate"/>
      </w:r>
      <w:r>
        <w:rPr>
          <w:rFonts w:ascii="Arial" w:eastAsia="Arial" w:hAnsi="Arial" w:cs="Arial"/>
          <w:spacing w:val="5"/>
        </w:rPr>
        <w:fldChar w:fldCharType="end"/>
      </w:r>
      <w:bookmarkEnd w:id="7"/>
      <w:r>
        <w:rPr>
          <w:rFonts w:ascii="Arial" w:eastAsia="Arial" w:hAnsi="Arial" w:cs="Arial"/>
          <w:spacing w:val="5"/>
        </w:rPr>
        <w:t xml:space="preserve"> </w:t>
      </w:r>
      <w:r w:rsidR="005B4DFE" w:rsidRPr="00002A76">
        <w:rPr>
          <w:rFonts w:ascii="Arial" w:eastAsia="Arial" w:hAnsi="Arial" w:cs="Arial"/>
          <w:spacing w:val="5"/>
        </w:rPr>
        <w:t>W</w:t>
      </w:r>
      <w:r w:rsidR="005B4DFE" w:rsidRPr="00002A76">
        <w:rPr>
          <w:rFonts w:ascii="Arial" w:eastAsia="Arial" w:hAnsi="Arial" w:cs="Arial"/>
        </w:rPr>
        <w:t>e</w:t>
      </w:r>
      <w:r w:rsidR="005B4DFE" w:rsidRPr="00002A76">
        <w:rPr>
          <w:rFonts w:ascii="Arial" w:eastAsia="Arial" w:hAnsi="Arial" w:cs="Arial"/>
          <w:spacing w:val="1"/>
        </w:rPr>
        <w:t xml:space="preserve"> </w:t>
      </w:r>
      <w:r w:rsidR="005B4DFE" w:rsidRPr="00002A76">
        <w:rPr>
          <w:rFonts w:ascii="Arial" w:eastAsia="Arial" w:hAnsi="Arial" w:cs="Arial"/>
          <w:spacing w:val="-2"/>
        </w:rPr>
        <w:t>s</w:t>
      </w:r>
      <w:r w:rsidR="005B4DFE" w:rsidRPr="00002A76">
        <w:rPr>
          <w:rFonts w:ascii="Arial" w:eastAsia="Arial" w:hAnsi="Arial" w:cs="Arial"/>
        </w:rPr>
        <w:t>h</w:t>
      </w:r>
      <w:r w:rsidR="005B4DFE" w:rsidRPr="00002A76">
        <w:rPr>
          <w:rFonts w:ascii="Arial" w:eastAsia="Arial" w:hAnsi="Arial" w:cs="Arial"/>
          <w:spacing w:val="-1"/>
        </w:rPr>
        <w:t>al</w:t>
      </w:r>
      <w:r w:rsidR="005B4DFE" w:rsidRPr="00002A76">
        <w:rPr>
          <w:rFonts w:ascii="Arial" w:eastAsia="Arial" w:hAnsi="Arial" w:cs="Arial"/>
        </w:rPr>
        <w:t>l</w:t>
      </w:r>
      <w:r w:rsidR="005B4DFE" w:rsidRPr="00002A76">
        <w:rPr>
          <w:rFonts w:ascii="Arial" w:eastAsia="Arial" w:hAnsi="Arial" w:cs="Arial"/>
          <w:spacing w:val="5"/>
        </w:rPr>
        <w:t xml:space="preserve"> </w:t>
      </w:r>
      <w:r w:rsidR="005B4DFE" w:rsidRPr="00002A76">
        <w:rPr>
          <w:rFonts w:ascii="Arial" w:eastAsia="Arial" w:hAnsi="Arial" w:cs="Arial"/>
          <w:spacing w:val="-3"/>
        </w:rPr>
        <w:t>w</w:t>
      </w:r>
      <w:r w:rsidR="005B4DFE" w:rsidRPr="00002A76">
        <w:rPr>
          <w:rFonts w:ascii="Arial" w:eastAsia="Arial" w:hAnsi="Arial" w:cs="Arial"/>
        </w:rPr>
        <w:t>h</w:t>
      </w:r>
      <w:r w:rsidR="005B4DFE" w:rsidRPr="00002A76">
        <w:rPr>
          <w:rFonts w:ascii="Arial" w:eastAsia="Arial" w:hAnsi="Arial" w:cs="Arial"/>
          <w:spacing w:val="-1"/>
        </w:rPr>
        <w:t>e</w:t>
      </w:r>
      <w:r w:rsidR="005B4DFE" w:rsidRPr="00002A76">
        <w:rPr>
          <w:rFonts w:ascii="Arial" w:eastAsia="Arial" w:hAnsi="Arial" w:cs="Arial"/>
        </w:rPr>
        <w:t>n</w:t>
      </w:r>
      <w:r w:rsidR="005B4DFE" w:rsidRPr="00002A76">
        <w:rPr>
          <w:rFonts w:ascii="Arial" w:eastAsia="Arial" w:hAnsi="Arial" w:cs="Arial"/>
          <w:spacing w:val="5"/>
        </w:rPr>
        <w:t xml:space="preserve"> </w:t>
      </w:r>
      <w:r w:rsidR="005B4DFE" w:rsidRPr="00002A76">
        <w:rPr>
          <w:rFonts w:ascii="Arial" w:eastAsia="Arial" w:hAnsi="Arial" w:cs="Arial"/>
        </w:rPr>
        <w:t>so</w:t>
      </w:r>
      <w:r w:rsidR="005B4DFE" w:rsidRPr="00002A76">
        <w:rPr>
          <w:rFonts w:ascii="Arial" w:eastAsia="Arial" w:hAnsi="Arial" w:cs="Arial"/>
          <w:spacing w:val="3"/>
        </w:rPr>
        <w:t xml:space="preserve"> </w:t>
      </w:r>
      <w:r w:rsidR="005B4DFE" w:rsidRPr="00002A76">
        <w:rPr>
          <w:rFonts w:ascii="Arial" w:eastAsia="Arial" w:hAnsi="Arial" w:cs="Arial"/>
        </w:rPr>
        <w:t>d</w:t>
      </w:r>
      <w:r w:rsidR="005B4DFE" w:rsidRPr="00002A76">
        <w:rPr>
          <w:rFonts w:ascii="Arial" w:eastAsia="Arial" w:hAnsi="Arial" w:cs="Arial"/>
          <w:spacing w:val="-1"/>
        </w:rPr>
        <w:t>e</w:t>
      </w:r>
      <w:r w:rsidR="005B4DFE" w:rsidRPr="00002A76">
        <w:rPr>
          <w:rFonts w:ascii="Arial" w:eastAsia="Arial" w:hAnsi="Arial" w:cs="Arial"/>
          <w:spacing w:val="1"/>
        </w:rPr>
        <w:t>m</w:t>
      </w:r>
      <w:r w:rsidR="005B4DFE" w:rsidRPr="00002A76">
        <w:rPr>
          <w:rFonts w:ascii="Arial" w:eastAsia="Arial" w:hAnsi="Arial" w:cs="Arial"/>
          <w:spacing w:val="-3"/>
        </w:rPr>
        <w:t>a</w:t>
      </w:r>
      <w:r w:rsidR="005B4DFE" w:rsidRPr="00002A76">
        <w:rPr>
          <w:rFonts w:ascii="Arial" w:eastAsia="Arial" w:hAnsi="Arial" w:cs="Arial"/>
        </w:rPr>
        <w:t>n</w:t>
      </w:r>
      <w:r w:rsidR="005B4DFE" w:rsidRPr="00002A76">
        <w:rPr>
          <w:rFonts w:ascii="Arial" w:eastAsia="Arial" w:hAnsi="Arial" w:cs="Arial"/>
          <w:spacing w:val="-1"/>
        </w:rPr>
        <w:t>d</w:t>
      </w:r>
      <w:r w:rsidR="005B4DFE" w:rsidRPr="00002A76">
        <w:rPr>
          <w:rFonts w:ascii="Arial" w:eastAsia="Arial" w:hAnsi="Arial" w:cs="Arial"/>
        </w:rPr>
        <w:t>ed</w:t>
      </w:r>
      <w:r w:rsidR="005B4DFE" w:rsidRPr="00002A76">
        <w:rPr>
          <w:rFonts w:ascii="Arial" w:eastAsia="Arial" w:hAnsi="Arial" w:cs="Arial"/>
          <w:spacing w:val="5"/>
        </w:rPr>
        <w:t xml:space="preserve"> </w:t>
      </w:r>
      <w:r w:rsidR="005B4DFE" w:rsidRPr="00002A76">
        <w:rPr>
          <w:rFonts w:ascii="Arial" w:eastAsia="Arial" w:hAnsi="Arial" w:cs="Arial"/>
          <w:spacing w:val="-1"/>
        </w:rPr>
        <w:t>i</w:t>
      </w:r>
      <w:r w:rsidR="005B4DFE" w:rsidRPr="00002A76">
        <w:rPr>
          <w:rFonts w:ascii="Arial" w:eastAsia="Arial" w:hAnsi="Arial" w:cs="Arial"/>
        </w:rPr>
        <w:t>n</w:t>
      </w:r>
      <w:r w:rsidR="005B4DFE" w:rsidRPr="00002A76">
        <w:rPr>
          <w:rFonts w:ascii="Arial" w:eastAsia="Arial" w:hAnsi="Arial" w:cs="Arial"/>
          <w:spacing w:val="3"/>
        </w:rPr>
        <w:t xml:space="preserve"> </w:t>
      </w:r>
      <w:r w:rsidR="005B4DFE" w:rsidRPr="00002A76">
        <w:rPr>
          <w:rFonts w:ascii="Arial" w:eastAsia="Arial" w:hAnsi="Arial" w:cs="Arial"/>
          <w:spacing w:val="-3"/>
        </w:rPr>
        <w:t>w</w:t>
      </w:r>
      <w:r w:rsidR="005B4DFE" w:rsidRPr="00002A76">
        <w:rPr>
          <w:rFonts w:ascii="Arial" w:eastAsia="Arial" w:hAnsi="Arial" w:cs="Arial"/>
          <w:spacing w:val="1"/>
        </w:rPr>
        <w:t>r</w:t>
      </w:r>
      <w:r w:rsidR="005B4DFE" w:rsidRPr="00002A76">
        <w:rPr>
          <w:rFonts w:ascii="Arial" w:eastAsia="Arial" w:hAnsi="Arial" w:cs="Arial"/>
          <w:spacing w:val="-1"/>
        </w:rPr>
        <w:t>i</w:t>
      </w:r>
      <w:r w:rsidR="005B4DFE" w:rsidRPr="00002A76">
        <w:rPr>
          <w:rFonts w:ascii="Arial" w:eastAsia="Arial" w:hAnsi="Arial" w:cs="Arial"/>
          <w:spacing w:val="1"/>
        </w:rPr>
        <w:t>t</w:t>
      </w:r>
      <w:r w:rsidR="005B4DFE" w:rsidRPr="00002A76">
        <w:rPr>
          <w:rFonts w:ascii="Arial" w:eastAsia="Arial" w:hAnsi="Arial" w:cs="Arial"/>
          <w:spacing w:val="-1"/>
        </w:rPr>
        <w:t>i</w:t>
      </w:r>
      <w:r w:rsidR="005B4DFE" w:rsidRPr="00002A76">
        <w:rPr>
          <w:rFonts w:ascii="Arial" w:eastAsia="Arial" w:hAnsi="Arial" w:cs="Arial"/>
        </w:rPr>
        <w:t>ng</w:t>
      </w:r>
      <w:r w:rsidR="005B4DFE" w:rsidRPr="00002A76">
        <w:rPr>
          <w:rFonts w:ascii="Arial" w:eastAsia="Arial" w:hAnsi="Arial" w:cs="Arial"/>
          <w:spacing w:val="5"/>
        </w:rPr>
        <w:t xml:space="preserve"> </w:t>
      </w:r>
      <w:r w:rsidR="005B4DFE" w:rsidRPr="00002A76">
        <w:rPr>
          <w:rFonts w:ascii="Arial" w:eastAsia="Arial" w:hAnsi="Arial" w:cs="Arial"/>
        </w:rPr>
        <w:t>by</w:t>
      </w:r>
      <w:r w:rsidR="005B4DFE" w:rsidRPr="00002A76">
        <w:rPr>
          <w:rFonts w:ascii="Arial" w:eastAsia="Arial" w:hAnsi="Arial" w:cs="Arial"/>
          <w:spacing w:val="3"/>
        </w:rPr>
        <w:t xml:space="preserve"> </w:t>
      </w:r>
      <w:r w:rsidR="00716C72" w:rsidRPr="00002A76">
        <w:rPr>
          <w:rFonts w:ascii="Arial" w:eastAsia="Arial" w:hAnsi="Arial" w:cs="Arial"/>
        </w:rPr>
        <w:t>Fusang Exchange</w:t>
      </w:r>
      <w:r w:rsidR="005B4DFE" w:rsidRPr="00002A76">
        <w:rPr>
          <w:rFonts w:ascii="Arial" w:eastAsia="Arial" w:hAnsi="Arial" w:cs="Arial"/>
        </w:rPr>
        <w:t>,</w:t>
      </w:r>
      <w:r w:rsidR="005B4DFE" w:rsidRPr="00002A76">
        <w:rPr>
          <w:rFonts w:ascii="Arial" w:eastAsia="Arial" w:hAnsi="Arial" w:cs="Arial"/>
          <w:spacing w:val="4"/>
        </w:rPr>
        <w:t xml:space="preserve"> </w:t>
      </w:r>
      <w:r w:rsidR="005B4DFE" w:rsidRPr="00277B41">
        <w:rPr>
          <w:rFonts w:ascii="Arial" w:eastAsia="Arial" w:hAnsi="Arial" w:cs="Arial"/>
          <w:u w:val="single"/>
        </w:rPr>
        <w:t xml:space="preserve">on </w:t>
      </w:r>
      <w:r w:rsidR="005B4DFE" w:rsidRPr="00277B41">
        <w:rPr>
          <w:rFonts w:ascii="Arial" w:eastAsia="Arial" w:hAnsi="Arial" w:cs="Arial"/>
          <w:spacing w:val="3"/>
          <w:u w:val="single"/>
        </w:rPr>
        <w:t>f</w:t>
      </w:r>
      <w:r w:rsidR="005B4DFE" w:rsidRPr="00277B41">
        <w:rPr>
          <w:rFonts w:ascii="Arial" w:eastAsia="Arial" w:hAnsi="Arial" w:cs="Arial"/>
          <w:spacing w:val="-3"/>
          <w:u w:val="single"/>
        </w:rPr>
        <w:t>i</w:t>
      </w:r>
      <w:r w:rsidR="005B4DFE" w:rsidRPr="00277B41">
        <w:rPr>
          <w:rFonts w:ascii="Arial" w:eastAsia="Arial" w:hAnsi="Arial" w:cs="Arial"/>
          <w:spacing w:val="1"/>
          <w:u w:val="single"/>
        </w:rPr>
        <w:t>r</w:t>
      </w:r>
      <w:r w:rsidR="005B4DFE" w:rsidRPr="00277B41">
        <w:rPr>
          <w:rFonts w:ascii="Arial" w:eastAsia="Arial" w:hAnsi="Arial" w:cs="Arial"/>
          <w:u w:val="single"/>
        </w:rPr>
        <w:t>st</w:t>
      </w:r>
      <w:r w:rsidR="005B4DFE" w:rsidRPr="00277B41">
        <w:rPr>
          <w:rFonts w:ascii="Arial" w:eastAsia="Arial" w:hAnsi="Arial" w:cs="Arial"/>
          <w:spacing w:val="4"/>
          <w:u w:val="single"/>
        </w:rPr>
        <w:t xml:space="preserve"> </w:t>
      </w:r>
      <w:r w:rsidR="005B4DFE" w:rsidRPr="00277B41">
        <w:rPr>
          <w:rFonts w:ascii="Arial" w:eastAsia="Arial" w:hAnsi="Arial" w:cs="Arial"/>
          <w:u w:val="single"/>
        </w:rPr>
        <w:t>d</w:t>
      </w:r>
      <w:r w:rsidR="005B4DFE" w:rsidRPr="00277B41">
        <w:rPr>
          <w:rFonts w:ascii="Arial" w:eastAsia="Arial" w:hAnsi="Arial" w:cs="Arial"/>
          <w:spacing w:val="-3"/>
          <w:u w:val="single"/>
        </w:rPr>
        <w:t>e</w:t>
      </w:r>
      <w:r w:rsidR="005B4DFE" w:rsidRPr="00277B41">
        <w:rPr>
          <w:rFonts w:ascii="Arial" w:eastAsia="Arial" w:hAnsi="Arial" w:cs="Arial"/>
          <w:spacing w:val="1"/>
          <w:u w:val="single"/>
        </w:rPr>
        <w:t>m</w:t>
      </w:r>
      <w:r w:rsidR="005B4DFE" w:rsidRPr="00277B41">
        <w:rPr>
          <w:rFonts w:ascii="Arial" w:eastAsia="Arial" w:hAnsi="Arial" w:cs="Arial"/>
          <w:u w:val="single"/>
        </w:rPr>
        <w:t>a</w:t>
      </w:r>
      <w:r w:rsidR="005B4DFE" w:rsidRPr="00277B41">
        <w:rPr>
          <w:rFonts w:ascii="Arial" w:eastAsia="Arial" w:hAnsi="Arial" w:cs="Arial"/>
          <w:spacing w:val="-1"/>
          <w:u w:val="single"/>
        </w:rPr>
        <w:t>n</w:t>
      </w:r>
      <w:r w:rsidR="005B4DFE" w:rsidRPr="00277B41">
        <w:rPr>
          <w:rFonts w:ascii="Arial" w:eastAsia="Arial" w:hAnsi="Arial" w:cs="Arial"/>
          <w:u w:val="single"/>
        </w:rPr>
        <w:t>d</w:t>
      </w:r>
      <w:r w:rsidR="005B4DFE" w:rsidRPr="00002A76">
        <w:rPr>
          <w:rFonts w:ascii="Arial" w:eastAsia="Arial" w:hAnsi="Arial" w:cs="Arial"/>
        </w:rPr>
        <w:t>,</w:t>
      </w:r>
      <w:r w:rsidR="005B4DFE" w:rsidRPr="00002A76">
        <w:rPr>
          <w:rFonts w:ascii="Arial" w:eastAsia="Arial" w:hAnsi="Arial" w:cs="Arial"/>
          <w:spacing w:val="2"/>
        </w:rPr>
        <w:t xml:space="preserve"> </w:t>
      </w:r>
      <w:r w:rsidR="005B4DFE" w:rsidRPr="00002A76">
        <w:rPr>
          <w:rFonts w:ascii="Arial" w:eastAsia="Arial" w:hAnsi="Arial" w:cs="Arial"/>
          <w:spacing w:val="1"/>
        </w:rPr>
        <w:t>m</w:t>
      </w:r>
      <w:r w:rsidR="005B4DFE" w:rsidRPr="00002A76">
        <w:rPr>
          <w:rFonts w:ascii="Arial" w:eastAsia="Arial" w:hAnsi="Arial" w:cs="Arial"/>
          <w:spacing w:val="-3"/>
        </w:rPr>
        <w:t>a</w:t>
      </w:r>
      <w:r w:rsidR="005B4DFE" w:rsidRPr="00002A76">
        <w:rPr>
          <w:rFonts w:ascii="Arial" w:eastAsia="Arial" w:hAnsi="Arial" w:cs="Arial"/>
          <w:spacing w:val="2"/>
        </w:rPr>
        <w:t>k</w:t>
      </w:r>
      <w:r w:rsidR="005B4DFE" w:rsidRPr="00002A76">
        <w:rPr>
          <w:rFonts w:ascii="Arial" w:eastAsia="Arial" w:hAnsi="Arial" w:cs="Arial"/>
        </w:rPr>
        <w:t>e</w:t>
      </w:r>
      <w:r w:rsidR="005B4DFE" w:rsidRPr="00002A76">
        <w:rPr>
          <w:rFonts w:ascii="Arial" w:eastAsia="Arial" w:hAnsi="Arial" w:cs="Arial"/>
          <w:spacing w:val="1"/>
        </w:rPr>
        <w:t xml:space="preserve"> </w:t>
      </w:r>
      <w:r w:rsidR="005B4DFE" w:rsidRPr="00002A76">
        <w:rPr>
          <w:rFonts w:ascii="Arial" w:eastAsia="Arial" w:hAnsi="Arial" w:cs="Arial"/>
          <w:spacing w:val="2"/>
        </w:rPr>
        <w:t>g</w:t>
      </w:r>
      <w:r w:rsidR="005B4DFE" w:rsidRPr="00002A76">
        <w:rPr>
          <w:rFonts w:ascii="Arial" w:eastAsia="Arial" w:hAnsi="Arial" w:cs="Arial"/>
        </w:rPr>
        <w:t>o</w:t>
      </w:r>
      <w:r w:rsidR="005B4DFE" w:rsidRPr="00002A76">
        <w:rPr>
          <w:rFonts w:ascii="Arial" w:eastAsia="Arial" w:hAnsi="Arial" w:cs="Arial"/>
          <w:spacing w:val="-1"/>
        </w:rPr>
        <w:t>o</w:t>
      </w:r>
      <w:r w:rsidR="005B4DFE" w:rsidRPr="00002A76">
        <w:rPr>
          <w:rFonts w:ascii="Arial" w:eastAsia="Arial" w:hAnsi="Arial" w:cs="Arial"/>
        </w:rPr>
        <w:t>d,</w:t>
      </w:r>
      <w:r w:rsidR="005B4DFE" w:rsidRPr="00002A76">
        <w:rPr>
          <w:rFonts w:ascii="Arial" w:eastAsia="Arial" w:hAnsi="Arial" w:cs="Arial"/>
          <w:spacing w:val="2"/>
        </w:rPr>
        <w:t xml:space="preserve"> </w:t>
      </w:r>
      <w:r w:rsidR="005B4DFE" w:rsidRPr="00002A76">
        <w:rPr>
          <w:rFonts w:ascii="Arial" w:eastAsia="Arial" w:hAnsi="Arial" w:cs="Arial"/>
          <w:spacing w:val="1"/>
        </w:rPr>
        <w:t>m</w:t>
      </w:r>
      <w:r w:rsidR="005B4DFE" w:rsidRPr="00002A76">
        <w:rPr>
          <w:rFonts w:ascii="Arial" w:eastAsia="Arial" w:hAnsi="Arial" w:cs="Arial"/>
        </w:rPr>
        <w:t>e</w:t>
      </w:r>
      <w:r w:rsidR="005B4DFE" w:rsidRPr="00002A76">
        <w:rPr>
          <w:rFonts w:ascii="Arial" w:eastAsia="Arial" w:hAnsi="Arial" w:cs="Arial"/>
          <w:spacing w:val="-1"/>
        </w:rPr>
        <w:t>e</w:t>
      </w:r>
      <w:r w:rsidR="005B4DFE" w:rsidRPr="00002A76">
        <w:rPr>
          <w:rFonts w:ascii="Arial" w:eastAsia="Arial" w:hAnsi="Arial" w:cs="Arial"/>
        </w:rPr>
        <w:t>t</w:t>
      </w:r>
      <w:r w:rsidR="005B4DFE" w:rsidRPr="00002A76">
        <w:rPr>
          <w:rFonts w:ascii="Arial" w:eastAsia="Arial" w:hAnsi="Arial" w:cs="Arial"/>
          <w:spacing w:val="4"/>
        </w:rPr>
        <w:t xml:space="preserve"> </w:t>
      </w:r>
      <w:r w:rsidR="005B4DFE" w:rsidRPr="00002A76">
        <w:rPr>
          <w:rFonts w:ascii="Arial" w:eastAsia="Arial" w:hAnsi="Arial" w:cs="Arial"/>
        </w:rPr>
        <w:t>a</w:t>
      </w:r>
      <w:r w:rsidR="005B4DFE" w:rsidRPr="00002A76">
        <w:rPr>
          <w:rFonts w:ascii="Arial" w:eastAsia="Arial" w:hAnsi="Arial" w:cs="Arial"/>
          <w:spacing w:val="-3"/>
        </w:rPr>
        <w:t>n</w:t>
      </w:r>
      <w:r w:rsidR="005B4DFE" w:rsidRPr="00002A76">
        <w:rPr>
          <w:rFonts w:ascii="Arial" w:eastAsia="Arial" w:hAnsi="Arial" w:cs="Arial"/>
        </w:rPr>
        <w:t>d h</w:t>
      </w:r>
      <w:r w:rsidR="005B4DFE" w:rsidRPr="00002A76">
        <w:rPr>
          <w:rFonts w:ascii="Arial" w:eastAsia="Arial" w:hAnsi="Arial" w:cs="Arial"/>
          <w:spacing w:val="-1"/>
        </w:rPr>
        <w:t>o</w:t>
      </w:r>
      <w:r w:rsidR="005B4DFE" w:rsidRPr="00002A76">
        <w:rPr>
          <w:rFonts w:ascii="Arial" w:eastAsia="Arial" w:hAnsi="Arial" w:cs="Arial"/>
        </w:rPr>
        <w:t>n</w:t>
      </w:r>
      <w:r w:rsidR="005B4DFE" w:rsidRPr="00002A76">
        <w:rPr>
          <w:rFonts w:ascii="Arial" w:eastAsia="Arial" w:hAnsi="Arial" w:cs="Arial"/>
          <w:spacing w:val="-1"/>
        </w:rPr>
        <w:t>o</w:t>
      </w:r>
      <w:r w:rsidR="005B4DFE" w:rsidRPr="00002A76">
        <w:rPr>
          <w:rFonts w:ascii="Arial" w:eastAsia="Arial" w:hAnsi="Arial" w:cs="Arial"/>
        </w:rPr>
        <w:t>r</w:t>
      </w:r>
      <w:r w:rsidR="005B4DFE" w:rsidRPr="00002A76">
        <w:rPr>
          <w:rFonts w:ascii="Arial" w:eastAsia="Arial" w:hAnsi="Arial" w:cs="Arial"/>
          <w:spacing w:val="3"/>
        </w:rPr>
        <w:t xml:space="preserve"> </w:t>
      </w:r>
      <w:r w:rsidR="005B4DFE" w:rsidRPr="00002A76">
        <w:rPr>
          <w:rFonts w:ascii="Arial" w:eastAsia="Arial" w:hAnsi="Arial" w:cs="Arial"/>
          <w:spacing w:val="1"/>
        </w:rPr>
        <w:t>t</w:t>
      </w:r>
      <w:r w:rsidR="005B4DFE" w:rsidRPr="00002A76">
        <w:rPr>
          <w:rFonts w:ascii="Arial" w:eastAsia="Arial" w:hAnsi="Arial" w:cs="Arial"/>
        </w:rPr>
        <w:t>he</w:t>
      </w:r>
      <w:r w:rsidR="005B4DFE" w:rsidRPr="00002A76">
        <w:rPr>
          <w:rFonts w:ascii="Arial" w:eastAsia="Arial" w:hAnsi="Arial" w:cs="Arial"/>
          <w:spacing w:val="2"/>
        </w:rPr>
        <w:t xml:space="preserve"> </w:t>
      </w:r>
      <w:r w:rsidR="005B4DFE" w:rsidRPr="00002A76">
        <w:rPr>
          <w:rFonts w:ascii="Arial" w:eastAsia="Arial" w:hAnsi="Arial" w:cs="Arial"/>
        </w:rPr>
        <w:t>a</w:t>
      </w:r>
      <w:r w:rsidR="005B4DFE" w:rsidRPr="00002A76">
        <w:rPr>
          <w:rFonts w:ascii="Arial" w:eastAsia="Arial" w:hAnsi="Arial" w:cs="Arial"/>
          <w:spacing w:val="-1"/>
        </w:rPr>
        <w:t>b</w:t>
      </w:r>
      <w:r w:rsidR="005B4DFE" w:rsidRPr="00002A76">
        <w:rPr>
          <w:rFonts w:ascii="Arial" w:eastAsia="Arial" w:hAnsi="Arial" w:cs="Arial"/>
        </w:rPr>
        <w:t>o</w:t>
      </w:r>
      <w:r w:rsidR="005B4DFE" w:rsidRPr="00002A76">
        <w:rPr>
          <w:rFonts w:ascii="Arial" w:eastAsia="Arial" w:hAnsi="Arial" w:cs="Arial"/>
          <w:spacing w:val="-3"/>
        </w:rPr>
        <w:t>v</w:t>
      </w:r>
      <w:r w:rsidR="005B4DFE" w:rsidRPr="00002A76">
        <w:rPr>
          <w:rFonts w:ascii="Arial" w:eastAsia="Arial" w:hAnsi="Arial" w:cs="Arial"/>
        </w:rPr>
        <w:t>e</w:t>
      </w:r>
      <w:r w:rsidR="005B4DFE" w:rsidRPr="00002A76">
        <w:rPr>
          <w:rFonts w:ascii="Arial" w:eastAsia="Arial" w:hAnsi="Arial" w:cs="Arial"/>
          <w:spacing w:val="5"/>
        </w:rPr>
        <w:t xml:space="preserve"> </w:t>
      </w:r>
      <w:r w:rsidR="005B4DFE" w:rsidRPr="00002A76">
        <w:rPr>
          <w:rFonts w:ascii="Arial" w:eastAsia="Arial" w:hAnsi="Arial" w:cs="Arial"/>
          <w:spacing w:val="1"/>
        </w:rPr>
        <w:t>r</w:t>
      </w:r>
      <w:r w:rsidR="005B4DFE" w:rsidRPr="00002A76">
        <w:rPr>
          <w:rFonts w:ascii="Arial" w:eastAsia="Arial" w:hAnsi="Arial" w:cs="Arial"/>
          <w:spacing w:val="-3"/>
        </w:rPr>
        <w:t>e</w:t>
      </w:r>
      <w:r w:rsidR="005B4DFE" w:rsidRPr="00002A76">
        <w:rPr>
          <w:rFonts w:ascii="Arial" w:eastAsia="Arial" w:hAnsi="Arial" w:cs="Arial"/>
          <w:spacing w:val="2"/>
        </w:rPr>
        <w:t>q</w:t>
      </w:r>
      <w:r w:rsidR="005B4DFE" w:rsidRPr="00002A76">
        <w:rPr>
          <w:rFonts w:ascii="Arial" w:eastAsia="Arial" w:hAnsi="Arial" w:cs="Arial"/>
        </w:rPr>
        <w:t>u</w:t>
      </w:r>
      <w:r w:rsidR="005B4DFE" w:rsidRPr="00002A76">
        <w:rPr>
          <w:rFonts w:ascii="Arial" w:eastAsia="Arial" w:hAnsi="Arial" w:cs="Arial"/>
          <w:spacing w:val="-4"/>
        </w:rPr>
        <w:t>i</w:t>
      </w:r>
      <w:r w:rsidR="005B4DFE" w:rsidRPr="00002A76">
        <w:rPr>
          <w:rFonts w:ascii="Arial" w:eastAsia="Arial" w:hAnsi="Arial" w:cs="Arial"/>
          <w:spacing w:val="1"/>
        </w:rPr>
        <w:t>r</w:t>
      </w:r>
      <w:r w:rsidR="005B4DFE" w:rsidRPr="00002A76">
        <w:rPr>
          <w:rFonts w:ascii="Arial" w:eastAsia="Arial" w:hAnsi="Arial" w:cs="Arial"/>
        </w:rPr>
        <w:t>eme</w:t>
      </w:r>
      <w:r w:rsidR="005B4DFE" w:rsidRPr="00002A76">
        <w:rPr>
          <w:rFonts w:ascii="Arial" w:eastAsia="Arial" w:hAnsi="Arial" w:cs="Arial"/>
          <w:spacing w:val="-3"/>
        </w:rPr>
        <w:t>n</w:t>
      </w:r>
      <w:r w:rsidR="005B4DFE" w:rsidRPr="00002A76">
        <w:rPr>
          <w:rFonts w:ascii="Arial" w:eastAsia="Arial" w:hAnsi="Arial" w:cs="Arial"/>
          <w:spacing w:val="1"/>
        </w:rPr>
        <w:t>t</w:t>
      </w:r>
      <w:r w:rsidR="005B4DFE" w:rsidRPr="00002A76">
        <w:rPr>
          <w:rFonts w:ascii="Arial" w:eastAsia="Arial" w:hAnsi="Arial" w:cs="Arial"/>
        </w:rPr>
        <w:t>s</w:t>
      </w:r>
      <w:r w:rsidR="005B4DFE" w:rsidRPr="00002A76">
        <w:rPr>
          <w:rFonts w:ascii="Arial" w:eastAsia="Arial" w:hAnsi="Arial" w:cs="Arial"/>
          <w:spacing w:val="3"/>
        </w:rPr>
        <w:t xml:space="preserve"> </w:t>
      </w:r>
      <w:r w:rsidR="005B4DFE" w:rsidRPr="00002A76">
        <w:rPr>
          <w:rFonts w:ascii="Arial" w:eastAsia="Arial" w:hAnsi="Arial" w:cs="Arial"/>
          <w:spacing w:val="-1"/>
        </w:rPr>
        <w:t>i</w:t>
      </w:r>
      <w:r w:rsidR="005B4DFE" w:rsidRPr="00002A76">
        <w:rPr>
          <w:rFonts w:ascii="Arial" w:eastAsia="Arial" w:hAnsi="Arial" w:cs="Arial"/>
        </w:rPr>
        <w:t>nc</w:t>
      </w:r>
      <w:r w:rsidR="005B4DFE" w:rsidRPr="00002A76">
        <w:rPr>
          <w:rFonts w:ascii="Arial" w:eastAsia="Arial" w:hAnsi="Arial" w:cs="Arial"/>
          <w:spacing w:val="-1"/>
        </w:rPr>
        <w:t>l</w:t>
      </w:r>
      <w:r w:rsidR="005B4DFE" w:rsidRPr="00002A76">
        <w:rPr>
          <w:rFonts w:ascii="Arial" w:eastAsia="Arial" w:hAnsi="Arial" w:cs="Arial"/>
        </w:rPr>
        <w:t>u</w:t>
      </w:r>
      <w:r w:rsidR="005B4DFE" w:rsidRPr="00002A76">
        <w:rPr>
          <w:rFonts w:ascii="Arial" w:eastAsia="Arial" w:hAnsi="Arial" w:cs="Arial"/>
          <w:spacing w:val="-1"/>
        </w:rPr>
        <w:t>di</w:t>
      </w:r>
      <w:r w:rsidR="005B4DFE" w:rsidRPr="00002A76">
        <w:rPr>
          <w:rFonts w:ascii="Arial" w:eastAsia="Arial" w:hAnsi="Arial" w:cs="Arial"/>
        </w:rPr>
        <w:t>n</w:t>
      </w:r>
      <w:r w:rsidR="005B4DFE" w:rsidRPr="00002A76">
        <w:rPr>
          <w:rFonts w:ascii="Arial" w:eastAsia="Arial" w:hAnsi="Arial" w:cs="Arial"/>
          <w:spacing w:val="2"/>
        </w:rPr>
        <w:t>g</w:t>
      </w:r>
      <w:r w:rsidR="005B4DFE" w:rsidRPr="00002A76">
        <w:rPr>
          <w:rFonts w:ascii="Arial" w:eastAsia="Arial" w:hAnsi="Arial" w:cs="Arial"/>
        </w:rPr>
        <w:t>,</w:t>
      </w:r>
      <w:r w:rsidR="005B4DFE" w:rsidRPr="00002A76">
        <w:rPr>
          <w:rFonts w:ascii="Arial" w:eastAsia="Arial" w:hAnsi="Arial" w:cs="Arial"/>
          <w:spacing w:val="4"/>
        </w:rPr>
        <w:t xml:space="preserve"> </w:t>
      </w:r>
      <w:r w:rsidR="005B4DFE" w:rsidRPr="00002A76">
        <w:rPr>
          <w:rFonts w:ascii="Arial" w:eastAsia="Arial" w:hAnsi="Arial" w:cs="Arial"/>
        </w:rPr>
        <w:t>b</w:t>
      </w:r>
      <w:r w:rsidR="005B4DFE" w:rsidRPr="00002A76">
        <w:rPr>
          <w:rFonts w:ascii="Arial" w:eastAsia="Arial" w:hAnsi="Arial" w:cs="Arial"/>
          <w:spacing w:val="-3"/>
        </w:rPr>
        <w:t>u</w:t>
      </w:r>
      <w:r w:rsidR="005B4DFE" w:rsidRPr="00002A76">
        <w:rPr>
          <w:rFonts w:ascii="Arial" w:eastAsia="Arial" w:hAnsi="Arial" w:cs="Arial"/>
        </w:rPr>
        <w:t>t</w:t>
      </w:r>
      <w:r w:rsidR="005B4DFE" w:rsidRPr="00002A76">
        <w:rPr>
          <w:rFonts w:ascii="Arial" w:eastAsia="Arial" w:hAnsi="Arial" w:cs="Arial"/>
          <w:spacing w:val="4"/>
        </w:rPr>
        <w:t xml:space="preserve"> </w:t>
      </w:r>
      <w:r w:rsidR="005B4DFE" w:rsidRPr="00002A76">
        <w:rPr>
          <w:rFonts w:ascii="Arial" w:eastAsia="Arial" w:hAnsi="Arial" w:cs="Arial"/>
        </w:rPr>
        <w:t>n</w:t>
      </w:r>
      <w:r w:rsidR="005B4DFE" w:rsidRPr="00002A76">
        <w:rPr>
          <w:rFonts w:ascii="Arial" w:eastAsia="Arial" w:hAnsi="Arial" w:cs="Arial"/>
          <w:spacing w:val="-1"/>
        </w:rPr>
        <w:t>o</w:t>
      </w:r>
      <w:r w:rsidR="005B4DFE" w:rsidRPr="00002A76">
        <w:rPr>
          <w:rFonts w:ascii="Arial" w:eastAsia="Arial" w:hAnsi="Arial" w:cs="Arial"/>
        </w:rPr>
        <w:t>t</w:t>
      </w:r>
      <w:r w:rsidR="005B4DFE" w:rsidRPr="00002A76">
        <w:rPr>
          <w:rFonts w:ascii="Arial" w:eastAsia="Arial" w:hAnsi="Arial" w:cs="Arial"/>
          <w:spacing w:val="6"/>
        </w:rPr>
        <w:t xml:space="preserve"> </w:t>
      </w:r>
      <w:r w:rsidR="005B4DFE" w:rsidRPr="00002A76">
        <w:rPr>
          <w:rFonts w:ascii="Arial" w:eastAsia="Arial" w:hAnsi="Arial" w:cs="Arial"/>
          <w:spacing w:val="-1"/>
        </w:rPr>
        <w:t>li</w:t>
      </w:r>
      <w:r w:rsidR="005B4DFE" w:rsidRPr="00002A76">
        <w:rPr>
          <w:rFonts w:ascii="Arial" w:eastAsia="Arial" w:hAnsi="Arial" w:cs="Arial"/>
          <w:spacing w:val="1"/>
        </w:rPr>
        <w:t>m</w:t>
      </w:r>
      <w:r w:rsidR="005B4DFE" w:rsidRPr="00002A76">
        <w:rPr>
          <w:rFonts w:ascii="Arial" w:eastAsia="Arial" w:hAnsi="Arial" w:cs="Arial"/>
          <w:spacing w:val="-1"/>
        </w:rPr>
        <w:t>i</w:t>
      </w:r>
      <w:r w:rsidR="005B4DFE" w:rsidRPr="00002A76">
        <w:rPr>
          <w:rFonts w:ascii="Arial" w:eastAsia="Arial" w:hAnsi="Arial" w:cs="Arial"/>
          <w:spacing w:val="1"/>
        </w:rPr>
        <w:t>t</w:t>
      </w:r>
      <w:r w:rsidR="005B4DFE" w:rsidRPr="00002A76">
        <w:rPr>
          <w:rFonts w:ascii="Arial" w:eastAsia="Arial" w:hAnsi="Arial" w:cs="Arial"/>
        </w:rPr>
        <w:t xml:space="preserve">ed </w:t>
      </w:r>
      <w:r w:rsidR="005B4DFE" w:rsidRPr="00002A76">
        <w:rPr>
          <w:rFonts w:ascii="Arial" w:eastAsia="Arial" w:hAnsi="Arial" w:cs="Arial"/>
          <w:spacing w:val="1"/>
        </w:rPr>
        <w:t>t</w:t>
      </w:r>
      <w:r w:rsidR="005B4DFE" w:rsidRPr="00002A76">
        <w:rPr>
          <w:rFonts w:ascii="Arial" w:eastAsia="Arial" w:hAnsi="Arial" w:cs="Arial"/>
        </w:rPr>
        <w:t>o,</w:t>
      </w:r>
      <w:r w:rsidR="005B4DFE" w:rsidRPr="00002A76">
        <w:rPr>
          <w:rFonts w:ascii="Arial" w:eastAsia="Arial" w:hAnsi="Arial" w:cs="Arial"/>
          <w:spacing w:val="4"/>
        </w:rPr>
        <w:t xml:space="preserve"> </w:t>
      </w:r>
      <w:r w:rsidR="005B4DFE" w:rsidRPr="00002A76">
        <w:rPr>
          <w:rFonts w:ascii="Arial" w:eastAsia="Arial" w:hAnsi="Arial" w:cs="Arial"/>
        </w:rPr>
        <w:t>p</w:t>
      </w:r>
      <w:r w:rsidR="005B4DFE" w:rsidRPr="00002A76">
        <w:rPr>
          <w:rFonts w:ascii="Arial" w:eastAsia="Arial" w:hAnsi="Arial" w:cs="Arial"/>
          <w:spacing w:val="-1"/>
        </w:rPr>
        <w:t>a</w:t>
      </w:r>
      <w:r w:rsidR="005B4DFE" w:rsidRPr="00002A76">
        <w:rPr>
          <w:rFonts w:ascii="Arial" w:eastAsia="Arial" w:hAnsi="Arial" w:cs="Arial"/>
          <w:spacing w:val="-2"/>
        </w:rPr>
        <w:t>y</w:t>
      </w:r>
      <w:r w:rsidR="005B4DFE" w:rsidRPr="00002A76">
        <w:rPr>
          <w:rFonts w:ascii="Arial" w:eastAsia="Arial" w:hAnsi="Arial" w:cs="Arial"/>
          <w:spacing w:val="-1"/>
        </w:rPr>
        <w:t>i</w:t>
      </w:r>
      <w:r w:rsidR="005B4DFE" w:rsidRPr="00002A76">
        <w:rPr>
          <w:rFonts w:ascii="Arial" w:eastAsia="Arial" w:hAnsi="Arial" w:cs="Arial"/>
        </w:rPr>
        <w:t>ng</w:t>
      </w:r>
      <w:r w:rsidR="005B4DFE" w:rsidRPr="00002A76">
        <w:rPr>
          <w:rFonts w:ascii="Arial" w:eastAsia="Arial" w:hAnsi="Arial" w:cs="Arial"/>
          <w:spacing w:val="5"/>
        </w:rPr>
        <w:t xml:space="preserve"> </w:t>
      </w:r>
      <w:r w:rsidR="005B4DFE" w:rsidRPr="00002A76">
        <w:rPr>
          <w:rFonts w:ascii="Arial" w:eastAsia="Arial" w:hAnsi="Arial" w:cs="Arial"/>
          <w:spacing w:val="-2"/>
        </w:rPr>
        <w:t>s</w:t>
      </w:r>
      <w:r w:rsidR="005B4DFE" w:rsidRPr="00002A76">
        <w:rPr>
          <w:rFonts w:ascii="Arial" w:eastAsia="Arial" w:hAnsi="Arial" w:cs="Arial"/>
        </w:rPr>
        <w:t>uch</w:t>
      </w:r>
      <w:r w:rsidR="005B4DFE" w:rsidRPr="00002A76">
        <w:rPr>
          <w:rFonts w:ascii="Arial" w:eastAsia="Arial" w:hAnsi="Arial" w:cs="Arial"/>
          <w:spacing w:val="5"/>
        </w:rPr>
        <w:t xml:space="preserve"> </w:t>
      </w:r>
      <w:r w:rsidR="005B4DFE" w:rsidRPr="00002A76">
        <w:rPr>
          <w:rFonts w:ascii="Arial" w:eastAsia="Arial" w:hAnsi="Arial" w:cs="Arial"/>
        </w:rPr>
        <w:t>s</w:t>
      </w:r>
      <w:r w:rsidR="005B4DFE" w:rsidRPr="00002A76">
        <w:rPr>
          <w:rFonts w:ascii="Arial" w:eastAsia="Arial" w:hAnsi="Arial" w:cs="Arial"/>
          <w:spacing w:val="-3"/>
        </w:rPr>
        <w:t>u</w:t>
      </w:r>
      <w:r w:rsidR="005B4DFE" w:rsidRPr="00002A76">
        <w:rPr>
          <w:rFonts w:ascii="Arial" w:eastAsia="Arial" w:hAnsi="Arial" w:cs="Arial"/>
        </w:rPr>
        <w:t>m</w:t>
      </w:r>
      <w:r w:rsidR="005B4DFE" w:rsidRPr="00002A76">
        <w:rPr>
          <w:rFonts w:ascii="Arial" w:eastAsia="Arial" w:hAnsi="Arial" w:cs="Arial"/>
          <w:spacing w:val="6"/>
        </w:rPr>
        <w:t xml:space="preserve"> </w:t>
      </w:r>
      <w:r w:rsidR="005B4DFE" w:rsidRPr="00002A76">
        <w:rPr>
          <w:rFonts w:ascii="Arial" w:eastAsia="Arial" w:hAnsi="Arial" w:cs="Arial"/>
          <w:spacing w:val="-3"/>
        </w:rPr>
        <w:t>o</w:t>
      </w:r>
      <w:r w:rsidR="005B4DFE" w:rsidRPr="00002A76">
        <w:rPr>
          <w:rFonts w:ascii="Arial" w:eastAsia="Arial" w:hAnsi="Arial" w:cs="Arial"/>
        </w:rPr>
        <w:t>f</w:t>
      </w:r>
      <w:r w:rsidR="005B4DFE" w:rsidRPr="00002A76">
        <w:rPr>
          <w:rFonts w:ascii="Arial" w:eastAsia="Arial" w:hAnsi="Arial" w:cs="Arial"/>
          <w:spacing w:val="4"/>
        </w:rPr>
        <w:t xml:space="preserve"> </w:t>
      </w:r>
      <w:r w:rsidR="005B4DFE" w:rsidRPr="00002A76">
        <w:rPr>
          <w:rFonts w:ascii="Arial" w:eastAsia="Arial" w:hAnsi="Arial" w:cs="Arial"/>
          <w:spacing w:val="1"/>
        </w:rPr>
        <w:t>m</w:t>
      </w:r>
      <w:r w:rsidR="005B4DFE" w:rsidRPr="00002A76">
        <w:rPr>
          <w:rFonts w:ascii="Arial" w:eastAsia="Arial" w:hAnsi="Arial" w:cs="Arial"/>
        </w:rPr>
        <w:t>o</w:t>
      </w:r>
      <w:r w:rsidR="005B4DFE" w:rsidRPr="00002A76">
        <w:rPr>
          <w:rFonts w:ascii="Arial" w:eastAsia="Arial" w:hAnsi="Arial" w:cs="Arial"/>
          <w:spacing w:val="-1"/>
        </w:rPr>
        <w:t>n</w:t>
      </w:r>
      <w:r w:rsidR="005B4DFE" w:rsidRPr="00002A76">
        <w:rPr>
          <w:rFonts w:ascii="Arial" w:eastAsia="Arial" w:hAnsi="Arial" w:cs="Arial"/>
        </w:rPr>
        <w:t>ey</w:t>
      </w:r>
      <w:r w:rsidR="005B4DFE" w:rsidRPr="00002A76">
        <w:rPr>
          <w:rFonts w:ascii="Arial" w:eastAsia="Arial" w:hAnsi="Arial" w:cs="Arial"/>
          <w:spacing w:val="2"/>
        </w:rPr>
        <w:t xml:space="preserve"> </w:t>
      </w:r>
      <w:r w:rsidR="005B4DFE" w:rsidRPr="00002A76">
        <w:rPr>
          <w:rFonts w:ascii="Arial" w:eastAsia="Arial" w:hAnsi="Arial" w:cs="Arial"/>
          <w:spacing w:val="-1"/>
        </w:rPr>
        <w:t>i</w:t>
      </w:r>
      <w:r w:rsidR="005B4DFE" w:rsidRPr="00002A76">
        <w:rPr>
          <w:rFonts w:ascii="Arial" w:eastAsia="Arial" w:hAnsi="Arial" w:cs="Arial"/>
        </w:rPr>
        <w:t>n sati</w:t>
      </w:r>
      <w:r w:rsidR="005B4DFE" w:rsidRPr="00002A76">
        <w:rPr>
          <w:rFonts w:ascii="Arial" w:eastAsia="Arial" w:hAnsi="Arial" w:cs="Arial"/>
          <w:spacing w:val="-3"/>
        </w:rPr>
        <w:t>s</w:t>
      </w:r>
      <w:r w:rsidR="005B4DFE" w:rsidRPr="00002A76">
        <w:rPr>
          <w:rFonts w:ascii="Arial" w:eastAsia="Arial" w:hAnsi="Arial" w:cs="Arial"/>
          <w:spacing w:val="3"/>
        </w:rPr>
        <w:t>f</w:t>
      </w:r>
      <w:r w:rsidR="005B4DFE" w:rsidRPr="00002A76">
        <w:rPr>
          <w:rFonts w:ascii="Arial" w:eastAsia="Arial" w:hAnsi="Arial" w:cs="Arial"/>
        </w:rPr>
        <w:t>a</w:t>
      </w:r>
      <w:r w:rsidR="005B4DFE" w:rsidRPr="00002A76">
        <w:rPr>
          <w:rFonts w:ascii="Arial" w:eastAsia="Arial" w:hAnsi="Arial" w:cs="Arial"/>
          <w:spacing w:val="-3"/>
        </w:rPr>
        <w:t>c</w:t>
      </w:r>
      <w:r w:rsidR="005B4DFE" w:rsidRPr="00002A76">
        <w:rPr>
          <w:rFonts w:ascii="Arial" w:eastAsia="Arial" w:hAnsi="Arial" w:cs="Arial"/>
          <w:spacing w:val="1"/>
        </w:rPr>
        <w:t>t</w:t>
      </w:r>
      <w:r w:rsidR="005B4DFE" w:rsidRPr="00002A76">
        <w:rPr>
          <w:rFonts w:ascii="Arial" w:eastAsia="Arial" w:hAnsi="Arial" w:cs="Arial"/>
          <w:spacing w:val="-1"/>
        </w:rPr>
        <w:t>i</w:t>
      </w:r>
      <w:r w:rsidR="005B4DFE" w:rsidRPr="00002A76">
        <w:rPr>
          <w:rFonts w:ascii="Arial" w:eastAsia="Arial" w:hAnsi="Arial" w:cs="Arial"/>
        </w:rPr>
        <w:t>on</w:t>
      </w:r>
      <w:r w:rsidR="005B4DFE" w:rsidRPr="00002A76">
        <w:rPr>
          <w:rFonts w:ascii="Arial" w:eastAsia="Arial" w:hAnsi="Arial" w:cs="Arial"/>
          <w:spacing w:val="5"/>
        </w:rPr>
        <w:t xml:space="preserve"> </w:t>
      </w:r>
      <w:r w:rsidR="005B4DFE" w:rsidRPr="00002A76">
        <w:rPr>
          <w:rFonts w:ascii="Arial" w:eastAsia="Arial" w:hAnsi="Arial" w:cs="Arial"/>
          <w:spacing w:val="-3"/>
        </w:rPr>
        <w:t>o</w:t>
      </w:r>
      <w:r w:rsidR="005B4DFE" w:rsidRPr="00002A76">
        <w:rPr>
          <w:rFonts w:ascii="Arial" w:eastAsia="Arial" w:hAnsi="Arial" w:cs="Arial"/>
        </w:rPr>
        <w:t>f</w:t>
      </w:r>
      <w:r w:rsidR="005B4DFE" w:rsidRPr="00002A76">
        <w:rPr>
          <w:rFonts w:ascii="Arial" w:eastAsia="Arial" w:hAnsi="Arial" w:cs="Arial"/>
          <w:spacing w:val="4"/>
        </w:rPr>
        <w:t xml:space="preserve"> </w:t>
      </w:r>
      <w:r w:rsidR="005B4DFE" w:rsidRPr="00002A76">
        <w:rPr>
          <w:rFonts w:ascii="Arial" w:eastAsia="Arial" w:hAnsi="Arial" w:cs="Arial"/>
        </w:rPr>
        <w:t xml:space="preserve">such </w:t>
      </w:r>
      <w:r w:rsidR="005B4DFE" w:rsidRPr="00002A76">
        <w:rPr>
          <w:rFonts w:ascii="Arial" w:eastAsia="Arial" w:hAnsi="Arial" w:cs="Arial"/>
          <w:spacing w:val="3"/>
        </w:rPr>
        <w:t>f</w:t>
      </w:r>
      <w:r w:rsidR="005B4DFE" w:rsidRPr="00002A76">
        <w:rPr>
          <w:rFonts w:ascii="Arial" w:eastAsia="Arial" w:hAnsi="Arial" w:cs="Arial"/>
          <w:spacing w:val="-1"/>
        </w:rPr>
        <w:t>i</w:t>
      </w:r>
      <w:r w:rsidR="005B4DFE" w:rsidRPr="00002A76">
        <w:rPr>
          <w:rFonts w:ascii="Arial" w:eastAsia="Arial" w:hAnsi="Arial" w:cs="Arial"/>
        </w:rPr>
        <w:t>n</w:t>
      </w:r>
      <w:r w:rsidR="005B4DFE" w:rsidRPr="00002A76">
        <w:rPr>
          <w:rFonts w:ascii="Arial" w:eastAsia="Arial" w:hAnsi="Arial" w:cs="Arial"/>
          <w:spacing w:val="-3"/>
        </w:rPr>
        <w:t>a</w:t>
      </w:r>
      <w:r w:rsidR="005B4DFE" w:rsidRPr="00002A76">
        <w:rPr>
          <w:rFonts w:ascii="Arial" w:eastAsia="Arial" w:hAnsi="Arial" w:cs="Arial"/>
        </w:rPr>
        <w:t>nc</w:t>
      </w:r>
      <w:r w:rsidR="005B4DFE" w:rsidRPr="00002A76">
        <w:rPr>
          <w:rFonts w:ascii="Arial" w:eastAsia="Arial" w:hAnsi="Arial" w:cs="Arial"/>
          <w:spacing w:val="-1"/>
        </w:rPr>
        <w:t>i</w:t>
      </w:r>
      <w:r w:rsidR="005B4DFE" w:rsidRPr="00002A76">
        <w:rPr>
          <w:rFonts w:ascii="Arial" w:eastAsia="Arial" w:hAnsi="Arial" w:cs="Arial"/>
        </w:rPr>
        <w:t>al</w:t>
      </w:r>
      <w:r w:rsidR="005B4DFE" w:rsidRPr="00002A76">
        <w:rPr>
          <w:rFonts w:ascii="Arial" w:eastAsia="Arial" w:hAnsi="Arial" w:cs="Arial"/>
          <w:spacing w:val="4"/>
        </w:rPr>
        <w:t xml:space="preserve"> </w:t>
      </w:r>
      <w:r w:rsidR="005B4DFE" w:rsidRPr="00002A76">
        <w:rPr>
          <w:rFonts w:ascii="Arial" w:eastAsia="Arial" w:hAnsi="Arial" w:cs="Arial"/>
        </w:rPr>
        <w:t>o</w:t>
      </w:r>
      <w:r w:rsidR="005B4DFE" w:rsidRPr="00002A76">
        <w:rPr>
          <w:rFonts w:ascii="Arial" w:eastAsia="Arial" w:hAnsi="Arial" w:cs="Arial"/>
          <w:spacing w:val="-1"/>
        </w:rPr>
        <w:t>bli</w:t>
      </w:r>
      <w:r w:rsidR="005B4DFE" w:rsidRPr="00002A76">
        <w:rPr>
          <w:rFonts w:ascii="Arial" w:eastAsia="Arial" w:hAnsi="Arial" w:cs="Arial"/>
          <w:spacing w:val="2"/>
        </w:rPr>
        <w:t>g</w:t>
      </w:r>
      <w:r w:rsidR="005B4DFE" w:rsidRPr="00002A76">
        <w:rPr>
          <w:rFonts w:ascii="Arial" w:eastAsia="Arial" w:hAnsi="Arial" w:cs="Arial"/>
        </w:rPr>
        <w:t>ati</w:t>
      </w:r>
      <w:r w:rsidR="005B4DFE" w:rsidRPr="00002A76">
        <w:rPr>
          <w:rFonts w:ascii="Arial" w:eastAsia="Arial" w:hAnsi="Arial" w:cs="Arial"/>
          <w:spacing w:val="-1"/>
        </w:rPr>
        <w:t>o</w:t>
      </w:r>
      <w:r w:rsidR="005B4DFE" w:rsidRPr="00002A76">
        <w:rPr>
          <w:rFonts w:ascii="Arial" w:eastAsia="Arial" w:hAnsi="Arial" w:cs="Arial"/>
        </w:rPr>
        <w:t>n</w:t>
      </w:r>
      <w:r w:rsidR="005B4DFE" w:rsidRPr="00002A76">
        <w:rPr>
          <w:rFonts w:ascii="Arial" w:eastAsia="Arial" w:hAnsi="Arial" w:cs="Arial"/>
          <w:spacing w:val="-3"/>
        </w:rPr>
        <w:t>s</w:t>
      </w:r>
      <w:r w:rsidR="005B4DFE" w:rsidRPr="00002A76">
        <w:rPr>
          <w:rFonts w:ascii="Arial" w:eastAsia="Arial" w:hAnsi="Arial" w:cs="Arial"/>
        </w:rPr>
        <w:t>,</w:t>
      </w:r>
      <w:r w:rsidR="005B4DFE" w:rsidRPr="00002A76">
        <w:rPr>
          <w:rFonts w:ascii="Arial" w:eastAsia="Arial" w:hAnsi="Arial" w:cs="Arial"/>
          <w:spacing w:val="4"/>
        </w:rPr>
        <w:t xml:space="preserve"> </w:t>
      </w:r>
      <w:r w:rsidR="005B4DFE" w:rsidRPr="00002A76">
        <w:rPr>
          <w:rFonts w:ascii="Arial" w:eastAsia="Arial" w:hAnsi="Arial" w:cs="Arial"/>
          <w:spacing w:val="1"/>
        </w:rPr>
        <w:t>r</w:t>
      </w:r>
      <w:r w:rsidR="005B4DFE" w:rsidRPr="00002A76">
        <w:rPr>
          <w:rFonts w:ascii="Arial" w:eastAsia="Arial" w:hAnsi="Arial" w:cs="Arial"/>
          <w:spacing w:val="-3"/>
        </w:rPr>
        <w:t>e</w:t>
      </w:r>
      <w:r w:rsidR="005B4DFE" w:rsidRPr="00002A76">
        <w:rPr>
          <w:rFonts w:ascii="Arial" w:eastAsia="Arial" w:hAnsi="Arial" w:cs="Arial"/>
          <w:spacing w:val="2"/>
        </w:rPr>
        <w:t>q</w:t>
      </w:r>
      <w:r w:rsidR="005B4DFE" w:rsidRPr="00002A76">
        <w:rPr>
          <w:rFonts w:ascii="Arial" w:eastAsia="Arial" w:hAnsi="Arial" w:cs="Arial"/>
        </w:rPr>
        <w:t>u</w:t>
      </w:r>
      <w:r w:rsidR="005B4DFE" w:rsidRPr="00002A76">
        <w:rPr>
          <w:rFonts w:ascii="Arial" w:eastAsia="Arial" w:hAnsi="Arial" w:cs="Arial"/>
          <w:spacing w:val="-1"/>
        </w:rPr>
        <w:t>i</w:t>
      </w:r>
      <w:r w:rsidR="005B4DFE" w:rsidRPr="00002A76">
        <w:rPr>
          <w:rFonts w:ascii="Arial" w:eastAsia="Arial" w:hAnsi="Arial" w:cs="Arial"/>
          <w:spacing w:val="-2"/>
        </w:rPr>
        <w:t>r</w:t>
      </w:r>
      <w:r w:rsidR="005B4DFE" w:rsidRPr="00002A76">
        <w:rPr>
          <w:rFonts w:ascii="Arial" w:eastAsia="Arial" w:hAnsi="Arial" w:cs="Arial"/>
        </w:rPr>
        <w:t>emen</w:t>
      </w:r>
      <w:r w:rsidR="005B4DFE" w:rsidRPr="00002A76">
        <w:rPr>
          <w:rFonts w:ascii="Arial" w:eastAsia="Arial" w:hAnsi="Arial" w:cs="Arial"/>
          <w:spacing w:val="1"/>
        </w:rPr>
        <w:t>t</w:t>
      </w:r>
      <w:r w:rsidR="005B4DFE" w:rsidRPr="00002A76">
        <w:rPr>
          <w:rFonts w:ascii="Arial" w:eastAsia="Arial" w:hAnsi="Arial" w:cs="Arial"/>
        </w:rPr>
        <w:t>s</w:t>
      </w:r>
      <w:r w:rsidR="005B4DFE" w:rsidRPr="00002A76">
        <w:rPr>
          <w:rFonts w:ascii="Arial" w:eastAsia="Arial" w:hAnsi="Arial" w:cs="Arial"/>
          <w:spacing w:val="3"/>
        </w:rPr>
        <w:t xml:space="preserve"> </w:t>
      </w:r>
      <w:r w:rsidR="005B4DFE" w:rsidRPr="00002A76">
        <w:rPr>
          <w:rFonts w:ascii="Arial" w:eastAsia="Arial" w:hAnsi="Arial" w:cs="Arial"/>
        </w:rPr>
        <w:t>a</w:t>
      </w:r>
      <w:r w:rsidR="005B4DFE" w:rsidRPr="00002A76">
        <w:rPr>
          <w:rFonts w:ascii="Arial" w:eastAsia="Arial" w:hAnsi="Arial" w:cs="Arial"/>
          <w:spacing w:val="-1"/>
        </w:rPr>
        <w:t>n</w:t>
      </w:r>
      <w:r w:rsidR="005B4DFE" w:rsidRPr="00002A76">
        <w:rPr>
          <w:rFonts w:ascii="Arial" w:eastAsia="Arial" w:hAnsi="Arial" w:cs="Arial"/>
        </w:rPr>
        <w:t>d</w:t>
      </w:r>
      <w:r w:rsidR="005B4DFE" w:rsidRPr="00002A76">
        <w:rPr>
          <w:rFonts w:ascii="Arial" w:eastAsia="Arial" w:hAnsi="Arial" w:cs="Arial"/>
          <w:spacing w:val="3"/>
        </w:rPr>
        <w:t xml:space="preserve"> </w:t>
      </w:r>
      <w:r w:rsidR="005B4DFE" w:rsidRPr="00002A76">
        <w:rPr>
          <w:rFonts w:ascii="Arial" w:eastAsia="Arial" w:hAnsi="Arial" w:cs="Arial"/>
          <w:spacing w:val="-1"/>
        </w:rPr>
        <w:t>li</w:t>
      </w:r>
      <w:r w:rsidR="005B4DFE" w:rsidRPr="00002A76">
        <w:rPr>
          <w:rFonts w:ascii="Arial" w:eastAsia="Arial" w:hAnsi="Arial" w:cs="Arial"/>
        </w:rPr>
        <w:t>a</w:t>
      </w:r>
      <w:r w:rsidR="005B4DFE" w:rsidRPr="00002A76">
        <w:rPr>
          <w:rFonts w:ascii="Arial" w:eastAsia="Arial" w:hAnsi="Arial" w:cs="Arial"/>
          <w:spacing w:val="-1"/>
        </w:rPr>
        <w:t>bili</w:t>
      </w:r>
      <w:r w:rsidR="005B4DFE" w:rsidRPr="00002A76">
        <w:rPr>
          <w:rFonts w:ascii="Arial" w:eastAsia="Arial" w:hAnsi="Arial" w:cs="Arial"/>
          <w:spacing w:val="1"/>
        </w:rPr>
        <w:t>t</w:t>
      </w:r>
      <w:r w:rsidR="005B4DFE" w:rsidRPr="00002A76">
        <w:rPr>
          <w:rFonts w:ascii="Arial" w:eastAsia="Arial" w:hAnsi="Arial" w:cs="Arial"/>
          <w:spacing w:val="-1"/>
        </w:rPr>
        <w:t>i</w:t>
      </w:r>
      <w:r w:rsidR="005B4DFE" w:rsidRPr="00002A76">
        <w:rPr>
          <w:rFonts w:ascii="Arial" w:eastAsia="Arial" w:hAnsi="Arial" w:cs="Arial"/>
        </w:rPr>
        <w:t>es</w:t>
      </w:r>
      <w:r w:rsidR="005B4DFE" w:rsidRPr="00002A76">
        <w:rPr>
          <w:rFonts w:ascii="Arial" w:eastAsia="Arial" w:hAnsi="Arial" w:cs="Arial"/>
          <w:spacing w:val="5"/>
        </w:rPr>
        <w:t xml:space="preserve"> </w:t>
      </w:r>
      <w:r w:rsidR="005B4DFE" w:rsidRPr="00002A76">
        <w:rPr>
          <w:rFonts w:ascii="Arial" w:eastAsia="Arial" w:hAnsi="Arial" w:cs="Arial"/>
          <w:spacing w:val="1"/>
        </w:rPr>
        <w:t>t</w:t>
      </w:r>
      <w:r w:rsidR="005B4DFE" w:rsidRPr="00002A76">
        <w:rPr>
          <w:rFonts w:ascii="Arial" w:eastAsia="Arial" w:hAnsi="Arial" w:cs="Arial"/>
        </w:rPr>
        <w:t>o</w:t>
      </w:r>
      <w:r w:rsidR="005B4DFE" w:rsidRPr="00002A76">
        <w:rPr>
          <w:rFonts w:ascii="Arial" w:eastAsia="Arial" w:hAnsi="Arial" w:cs="Arial"/>
          <w:spacing w:val="3"/>
        </w:rPr>
        <w:t xml:space="preserve"> </w:t>
      </w:r>
      <w:r w:rsidR="005B4DFE" w:rsidRPr="00002A76">
        <w:rPr>
          <w:rFonts w:ascii="Arial" w:eastAsia="Arial" w:hAnsi="Arial" w:cs="Arial"/>
          <w:spacing w:val="1"/>
        </w:rPr>
        <w:t>t</w:t>
      </w:r>
      <w:r w:rsidR="005B4DFE" w:rsidRPr="00002A76">
        <w:rPr>
          <w:rFonts w:ascii="Arial" w:eastAsia="Arial" w:hAnsi="Arial" w:cs="Arial"/>
          <w:spacing w:val="6"/>
        </w:rPr>
        <w:t>h</w:t>
      </w:r>
      <w:r w:rsidR="005B4DFE" w:rsidRPr="00002A76">
        <w:rPr>
          <w:rFonts w:ascii="Arial" w:eastAsia="Arial" w:hAnsi="Arial" w:cs="Arial"/>
        </w:rPr>
        <w:t>e</w:t>
      </w:r>
      <w:r w:rsidR="005B4DFE" w:rsidRPr="00002A76">
        <w:rPr>
          <w:rFonts w:ascii="Arial" w:eastAsia="Arial" w:hAnsi="Arial" w:cs="Arial"/>
          <w:spacing w:val="3"/>
        </w:rPr>
        <w:t xml:space="preserve"> </w:t>
      </w:r>
      <w:r w:rsidR="005B4DFE" w:rsidRPr="00002A76">
        <w:rPr>
          <w:rFonts w:ascii="Arial" w:eastAsia="Arial" w:hAnsi="Arial" w:cs="Arial"/>
        </w:rPr>
        <w:t>e</w:t>
      </w:r>
      <w:r w:rsidR="005B4DFE" w:rsidRPr="00002A76">
        <w:rPr>
          <w:rFonts w:ascii="Arial" w:eastAsia="Arial" w:hAnsi="Arial" w:cs="Arial"/>
          <w:spacing w:val="-3"/>
        </w:rPr>
        <w:t>x</w:t>
      </w:r>
      <w:r w:rsidR="005B4DFE" w:rsidRPr="00002A76">
        <w:rPr>
          <w:rFonts w:ascii="Arial" w:eastAsia="Arial" w:hAnsi="Arial" w:cs="Arial"/>
          <w:spacing w:val="1"/>
        </w:rPr>
        <w:t>t</w:t>
      </w:r>
      <w:r w:rsidR="005B4DFE" w:rsidRPr="00002A76">
        <w:rPr>
          <w:rFonts w:ascii="Arial" w:eastAsia="Arial" w:hAnsi="Arial" w:cs="Arial"/>
        </w:rPr>
        <w:t>e</w:t>
      </w:r>
      <w:r w:rsidR="005B4DFE" w:rsidRPr="00002A76">
        <w:rPr>
          <w:rFonts w:ascii="Arial" w:eastAsia="Arial" w:hAnsi="Arial" w:cs="Arial"/>
          <w:spacing w:val="-3"/>
        </w:rPr>
        <w:t>n</w:t>
      </w:r>
      <w:r w:rsidR="005B4DFE" w:rsidRPr="00002A76">
        <w:rPr>
          <w:rFonts w:ascii="Arial" w:eastAsia="Arial" w:hAnsi="Arial" w:cs="Arial"/>
        </w:rPr>
        <w:t>t</w:t>
      </w:r>
      <w:r w:rsidR="005B4DFE" w:rsidRPr="00002A76">
        <w:rPr>
          <w:rFonts w:ascii="Arial" w:eastAsia="Arial" w:hAnsi="Arial" w:cs="Arial"/>
          <w:spacing w:val="4"/>
        </w:rPr>
        <w:t xml:space="preserve"> </w:t>
      </w:r>
      <w:r w:rsidR="005B4DFE" w:rsidRPr="00002A76">
        <w:rPr>
          <w:rFonts w:ascii="Arial" w:eastAsia="Arial" w:hAnsi="Arial" w:cs="Arial"/>
          <w:spacing w:val="1"/>
        </w:rPr>
        <w:t>t</w:t>
      </w:r>
      <w:r w:rsidR="005B4DFE" w:rsidRPr="00002A76">
        <w:rPr>
          <w:rFonts w:ascii="Arial" w:eastAsia="Arial" w:hAnsi="Arial" w:cs="Arial"/>
        </w:rPr>
        <w:t>h</w:t>
      </w:r>
      <w:r w:rsidR="005B4DFE" w:rsidRPr="00002A76">
        <w:rPr>
          <w:rFonts w:ascii="Arial" w:eastAsia="Arial" w:hAnsi="Arial" w:cs="Arial"/>
          <w:spacing w:val="-1"/>
        </w:rPr>
        <w:t>e</w:t>
      </w:r>
      <w:r w:rsidR="005B4DFE" w:rsidRPr="00002A76">
        <w:rPr>
          <w:rFonts w:ascii="Arial" w:eastAsia="Arial" w:hAnsi="Arial" w:cs="Arial"/>
        </w:rPr>
        <w:t>y</w:t>
      </w:r>
      <w:r w:rsidR="005B4DFE" w:rsidRPr="00002A76">
        <w:rPr>
          <w:rFonts w:ascii="Arial" w:eastAsia="Arial" w:hAnsi="Arial" w:cs="Arial"/>
          <w:spacing w:val="3"/>
        </w:rPr>
        <w:t xml:space="preserve"> </w:t>
      </w:r>
      <w:r w:rsidR="005B4DFE" w:rsidRPr="00002A76">
        <w:rPr>
          <w:rFonts w:ascii="Arial" w:eastAsia="Arial" w:hAnsi="Arial" w:cs="Arial"/>
        </w:rPr>
        <w:t>a</w:t>
      </w:r>
      <w:r w:rsidR="005B4DFE" w:rsidRPr="00002A76">
        <w:rPr>
          <w:rFonts w:ascii="Arial" w:eastAsia="Arial" w:hAnsi="Arial" w:cs="Arial"/>
          <w:spacing w:val="-2"/>
        </w:rPr>
        <w:t>r</w:t>
      </w:r>
      <w:r w:rsidR="005B4DFE" w:rsidRPr="00002A76">
        <w:rPr>
          <w:rFonts w:ascii="Arial" w:eastAsia="Arial" w:hAnsi="Arial" w:cs="Arial"/>
        </w:rPr>
        <w:t>e proper</w:t>
      </w:r>
      <w:r w:rsidR="005B4DFE" w:rsidRPr="00002A76">
        <w:rPr>
          <w:rFonts w:ascii="Arial" w:eastAsia="Arial" w:hAnsi="Arial" w:cs="Arial"/>
          <w:spacing w:val="-1"/>
        </w:rPr>
        <w:t>l</w:t>
      </w:r>
      <w:r w:rsidR="005B4DFE" w:rsidRPr="00002A76">
        <w:rPr>
          <w:rFonts w:ascii="Arial" w:eastAsia="Arial" w:hAnsi="Arial" w:cs="Arial"/>
        </w:rPr>
        <w:t>y d</w:t>
      </w:r>
      <w:r w:rsidR="005B4DFE" w:rsidRPr="00002A76">
        <w:rPr>
          <w:rFonts w:ascii="Arial" w:eastAsia="Arial" w:hAnsi="Arial" w:cs="Arial"/>
          <w:spacing w:val="-1"/>
        </w:rPr>
        <w:t>u</w:t>
      </w:r>
      <w:r w:rsidR="005B4DFE" w:rsidRPr="00002A76">
        <w:rPr>
          <w:rFonts w:ascii="Arial" w:eastAsia="Arial" w:hAnsi="Arial" w:cs="Arial"/>
        </w:rPr>
        <w:t>e</w:t>
      </w:r>
      <w:r w:rsidR="005B4DFE" w:rsidRPr="00002A76">
        <w:rPr>
          <w:rFonts w:ascii="Arial" w:eastAsia="Arial" w:hAnsi="Arial" w:cs="Arial"/>
          <w:spacing w:val="2"/>
        </w:rPr>
        <w:t xml:space="preserve"> </w:t>
      </w:r>
      <w:r w:rsidR="005B4DFE" w:rsidRPr="00002A76">
        <w:rPr>
          <w:rFonts w:ascii="Arial" w:eastAsia="Arial" w:hAnsi="Arial" w:cs="Arial"/>
          <w:spacing w:val="-1"/>
        </w:rPr>
        <w:t>i</w:t>
      </w:r>
      <w:r w:rsidR="005B4DFE" w:rsidRPr="00002A76">
        <w:rPr>
          <w:rFonts w:ascii="Arial" w:eastAsia="Arial" w:hAnsi="Arial" w:cs="Arial"/>
        </w:rPr>
        <w:t>n</w:t>
      </w:r>
      <w:r w:rsidR="005B4DFE" w:rsidRPr="00002A76">
        <w:rPr>
          <w:rFonts w:ascii="Arial" w:eastAsia="Arial" w:hAnsi="Arial" w:cs="Arial"/>
          <w:spacing w:val="2"/>
        </w:rPr>
        <w:t xml:space="preserve"> </w:t>
      </w:r>
      <w:r w:rsidR="005B4DFE" w:rsidRPr="00002A76">
        <w:rPr>
          <w:rFonts w:ascii="Arial" w:eastAsia="Arial" w:hAnsi="Arial" w:cs="Arial"/>
        </w:rPr>
        <w:t>such</w:t>
      </w:r>
      <w:r w:rsidR="005B4DFE" w:rsidRPr="00002A76">
        <w:rPr>
          <w:rFonts w:ascii="Arial" w:eastAsia="Arial" w:hAnsi="Arial" w:cs="Arial"/>
          <w:spacing w:val="2"/>
        </w:rPr>
        <w:t xml:space="preserve"> </w:t>
      </w:r>
      <w:r w:rsidR="005B4DFE" w:rsidRPr="00002A76">
        <w:rPr>
          <w:rFonts w:ascii="Arial" w:eastAsia="Arial" w:hAnsi="Arial" w:cs="Arial"/>
        </w:rPr>
        <w:t>c</w:t>
      </w:r>
      <w:r w:rsidR="005B4DFE" w:rsidRPr="00002A76">
        <w:rPr>
          <w:rFonts w:ascii="Arial" w:eastAsia="Arial" w:hAnsi="Arial" w:cs="Arial"/>
          <w:spacing w:val="-3"/>
        </w:rPr>
        <w:t>u</w:t>
      </w:r>
      <w:r w:rsidR="005B4DFE" w:rsidRPr="00002A76">
        <w:rPr>
          <w:rFonts w:ascii="Arial" w:eastAsia="Arial" w:hAnsi="Arial" w:cs="Arial"/>
          <w:spacing w:val="1"/>
        </w:rPr>
        <w:t>rr</w:t>
      </w:r>
      <w:r w:rsidR="005B4DFE" w:rsidRPr="00002A76">
        <w:rPr>
          <w:rFonts w:ascii="Arial" w:eastAsia="Arial" w:hAnsi="Arial" w:cs="Arial"/>
        </w:rPr>
        <w:t>e</w:t>
      </w:r>
      <w:r w:rsidR="005B4DFE" w:rsidRPr="00002A76">
        <w:rPr>
          <w:rFonts w:ascii="Arial" w:eastAsia="Arial" w:hAnsi="Arial" w:cs="Arial"/>
          <w:spacing w:val="-1"/>
        </w:rPr>
        <w:t>n</w:t>
      </w:r>
      <w:r w:rsidR="005B4DFE" w:rsidRPr="00002A76">
        <w:rPr>
          <w:rFonts w:ascii="Arial" w:eastAsia="Arial" w:hAnsi="Arial" w:cs="Arial"/>
        </w:rPr>
        <w:t>cy as</w:t>
      </w:r>
      <w:r w:rsidR="005B4DFE" w:rsidRPr="00002A76">
        <w:rPr>
          <w:rFonts w:ascii="Arial" w:eastAsia="Arial" w:hAnsi="Arial" w:cs="Arial"/>
          <w:spacing w:val="2"/>
        </w:rPr>
        <w:t xml:space="preserve"> </w:t>
      </w:r>
      <w:r w:rsidR="005B4DFE" w:rsidRPr="00002A76">
        <w:rPr>
          <w:rFonts w:ascii="Arial" w:eastAsia="Arial" w:hAnsi="Arial" w:cs="Arial"/>
          <w:spacing w:val="1"/>
        </w:rPr>
        <w:t>m</w:t>
      </w:r>
      <w:r w:rsidR="005B4DFE" w:rsidRPr="00002A76">
        <w:rPr>
          <w:rFonts w:ascii="Arial" w:eastAsia="Arial" w:hAnsi="Arial" w:cs="Arial"/>
        </w:rPr>
        <w:t>ay be</w:t>
      </w:r>
      <w:r w:rsidR="005B4DFE" w:rsidRPr="00002A76">
        <w:rPr>
          <w:rFonts w:ascii="Arial" w:eastAsia="Arial" w:hAnsi="Arial" w:cs="Arial"/>
          <w:spacing w:val="2"/>
        </w:rPr>
        <w:t xml:space="preserve"> </w:t>
      </w:r>
      <w:r w:rsidR="005B4DFE" w:rsidRPr="00002A76">
        <w:rPr>
          <w:rFonts w:ascii="Arial" w:eastAsia="Arial" w:hAnsi="Arial" w:cs="Arial"/>
        </w:rPr>
        <w:t>sp</w:t>
      </w:r>
      <w:r w:rsidR="005B4DFE" w:rsidRPr="00002A76">
        <w:rPr>
          <w:rFonts w:ascii="Arial" w:eastAsia="Arial" w:hAnsi="Arial" w:cs="Arial"/>
          <w:spacing w:val="-1"/>
        </w:rPr>
        <w:t>e</w:t>
      </w:r>
      <w:r w:rsidR="005B4DFE" w:rsidRPr="00002A76">
        <w:rPr>
          <w:rFonts w:ascii="Arial" w:eastAsia="Arial" w:hAnsi="Arial" w:cs="Arial"/>
        </w:rPr>
        <w:t>c</w:t>
      </w:r>
      <w:r w:rsidR="005B4DFE" w:rsidRPr="00002A76">
        <w:rPr>
          <w:rFonts w:ascii="Arial" w:eastAsia="Arial" w:hAnsi="Arial" w:cs="Arial"/>
          <w:spacing w:val="-3"/>
        </w:rPr>
        <w:t>i</w:t>
      </w:r>
      <w:r w:rsidR="005B4DFE" w:rsidRPr="00002A76">
        <w:rPr>
          <w:rFonts w:ascii="Arial" w:eastAsia="Arial" w:hAnsi="Arial" w:cs="Arial"/>
          <w:spacing w:val="3"/>
        </w:rPr>
        <w:t>f</w:t>
      </w:r>
      <w:r w:rsidR="005B4DFE" w:rsidRPr="00002A76">
        <w:rPr>
          <w:rFonts w:ascii="Arial" w:eastAsia="Arial" w:hAnsi="Arial" w:cs="Arial"/>
          <w:spacing w:val="-1"/>
        </w:rPr>
        <w:t>i</w:t>
      </w:r>
      <w:r w:rsidR="005B4DFE" w:rsidRPr="00002A76">
        <w:rPr>
          <w:rFonts w:ascii="Arial" w:eastAsia="Arial" w:hAnsi="Arial" w:cs="Arial"/>
        </w:rPr>
        <w:t>ed</w:t>
      </w:r>
      <w:r w:rsidR="005B4DFE" w:rsidRPr="00002A76">
        <w:rPr>
          <w:rFonts w:ascii="Arial" w:eastAsia="Arial" w:hAnsi="Arial" w:cs="Arial"/>
          <w:spacing w:val="2"/>
        </w:rPr>
        <w:t xml:space="preserve"> </w:t>
      </w:r>
      <w:r w:rsidR="005B4DFE" w:rsidRPr="00002A76">
        <w:rPr>
          <w:rFonts w:ascii="Arial" w:eastAsia="Arial" w:hAnsi="Arial" w:cs="Arial"/>
        </w:rPr>
        <w:t>by</w:t>
      </w:r>
      <w:r w:rsidR="00716C72" w:rsidRPr="00002A76">
        <w:rPr>
          <w:rFonts w:ascii="Arial" w:eastAsia="Arial" w:hAnsi="Arial" w:cs="Arial"/>
        </w:rPr>
        <w:t xml:space="preserve"> Fusang Exchange</w:t>
      </w:r>
      <w:r w:rsidR="007421DA">
        <w:rPr>
          <w:rFonts w:ascii="Arial" w:eastAsia="Arial" w:hAnsi="Arial" w:cs="Arial"/>
        </w:rPr>
        <w:t>. These payments have the effect of</w:t>
      </w:r>
      <w:r w:rsidR="007421DA" w:rsidRPr="004F439B">
        <w:rPr>
          <w:rFonts w:ascii="Arial" w:eastAsia="Arial" w:hAnsi="Arial" w:cs="Arial"/>
          <w:spacing w:val="4"/>
        </w:rPr>
        <w:t xml:space="preserve"> </w:t>
      </w:r>
      <w:r w:rsidR="007421DA" w:rsidRPr="00AF2F5C">
        <w:rPr>
          <w:rFonts w:ascii="Arial" w:eastAsia="Arial" w:hAnsi="Arial" w:cs="Arial"/>
        </w:rPr>
        <w:t>discharging</w:t>
      </w:r>
      <w:r w:rsidR="007421DA" w:rsidRPr="00AF2F5C">
        <w:rPr>
          <w:rFonts w:ascii="Arial" w:eastAsia="Arial" w:hAnsi="Arial" w:cs="Arial"/>
          <w:spacing w:val="-4"/>
        </w:rPr>
        <w:t xml:space="preserve"> </w:t>
      </w:r>
      <w:r w:rsidR="005B4DFE" w:rsidRPr="00AF2F5C">
        <w:rPr>
          <w:rFonts w:ascii="Arial" w:eastAsia="Arial" w:hAnsi="Arial" w:cs="Arial"/>
        </w:rPr>
        <w:t>s</w:t>
      </w:r>
      <w:r w:rsidR="005B4DFE" w:rsidRPr="00AF2F5C">
        <w:rPr>
          <w:rFonts w:ascii="Arial" w:eastAsia="Arial" w:hAnsi="Arial" w:cs="Arial"/>
          <w:spacing w:val="-3"/>
        </w:rPr>
        <w:t>u</w:t>
      </w:r>
      <w:r w:rsidR="005B4DFE" w:rsidRPr="00AF2F5C">
        <w:rPr>
          <w:rFonts w:ascii="Arial" w:eastAsia="Arial" w:hAnsi="Arial" w:cs="Arial"/>
          <w:spacing w:val="-2"/>
        </w:rPr>
        <w:t>c</w:t>
      </w:r>
      <w:r w:rsidR="005B4DFE" w:rsidRPr="00AF2F5C">
        <w:rPr>
          <w:rFonts w:ascii="Arial" w:eastAsia="Arial" w:hAnsi="Arial" w:cs="Arial"/>
        </w:rPr>
        <w:t>h</w:t>
      </w:r>
      <w:r w:rsidR="005B4DFE" w:rsidRPr="00AF2F5C">
        <w:rPr>
          <w:rFonts w:ascii="Arial" w:eastAsia="Arial" w:hAnsi="Arial" w:cs="Arial"/>
          <w:spacing w:val="-6"/>
        </w:rPr>
        <w:t xml:space="preserve"> </w:t>
      </w:r>
      <w:r w:rsidR="005B4DFE" w:rsidRPr="00AF2F5C">
        <w:rPr>
          <w:rFonts w:ascii="Arial" w:eastAsia="Arial" w:hAnsi="Arial" w:cs="Arial"/>
          <w:spacing w:val="3"/>
        </w:rPr>
        <w:t>f</w:t>
      </w:r>
      <w:r w:rsidR="005B4DFE" w:rsidRPr="00AF2F5C">
        <w:rPr>
          <w:rFonts w:ascii="Arial" w:eastAsia="Arial" w:hAnsi="Arial" w:cs="Arial"/>
          <w:spacing w:val="-1"/>
        </w:rPr>
        <w:t>i</w:t>
      </w:r>
      <w:r w:rsidR="005B4DFE" w:rsidRPr="00AF2F5C">
        <w:rPr>
          <w:rFonts w:ascii="Arial" w:eastAsia="Arial" w:hAnsi="Arial" w:cs="Arial"/>
        </w:rPr>
        <w:t>n</w:t>
      </w:r>
      <w:r w:rsidR="005B4DFE" w:rsidRPr="00AF2F5C">
        <w:rPr>
          <w:rFonts w:ascii="Arial" w:eastAsia="Arial" w:hAnsi="Arial" w:cs="Arial"/>
          <w:spacing w:val="-1"/>
        </w:rPr>
        <w:t>a</w:t>
      </w:r>
      <w:r w:rsidR="005B4DFE" w:rsidRPr="00AF2F5C">
        <w:rPr>
          <w:rFonts w:ascii="Arial" w:eastAsia="Arial" w:hAnsi="Arial" w:cs="Arial"/>
        </w:rPr>
        <w:t>nc</w:t>
      </w:r>
      <w:r w:rsidR="005B4DFE" w:rsidRPr="00AF2F5C">
        <w:rPr>
          <w:rFonts w:ascii="Arial" w:eastAsia="Arial" w:hAnsi="Arial" w:cs="Arial"/>
          <w:spacing w:val="-1"/>
        </w:rPr>
        <w:t>i</w:t>
      </w:r>
      <w:r w:rsidR="005B4DFE" w:rsidRPr="00AF2F5C">
        <w:rPr>
          <w:rFonts w:ascii="Arial" w:eastAsia="Arial" w:hAnsi="Arial" w:cs="Arial"/>
        </w:rPr>
        <w:t>al</w:t>
      </w:r>
      <w:r w:rsidR="005B4DFE" w:rsidRPr="00AF2F5C">
        <w:rPr>
          <w:rFonts w:ascii="Arial" w:eastAsia="Arial" w:hAnsi="Arial" w:cs="Arial"/>
          <w:spacing w:val="-5"/>
        </w:rPr>
        <w:t xml:space="preserve"> </w:t>
      </w:r>
      <w:r w:rsidR="005B4DFE" w:rsidRPr="00AF2F5C">
        <w:rPr>
          <w:rFonts w:ascii="Arial" w:eastAsia="Arial" w:hAnsi="Arial" w:cs="Arial"/>
        </w:rPr>
        <w:t>o</w:t>
      </w:r>
      <w:r w:rsidR="005B4DFE" w:rsidRPr="00AF2F5C">
        <w:rPr>
          <w:rFonts w:ascii="Arial" w:eastAsia="Arial" w:hAnsi="Arial" w:cs="Arial"/>
          <w:spacing w:val="-1"/>
        </w:rPr>
        <w:t>bli</w:t>
      </w:r>
      <w:r w:rsidR="005B4DFE" w:rsidRPr="00AF2F5C">
        <w:rPr>
          <w:rFonts w:ascii="Arial" w:eastAsia="Arial" w:hAnsi="Arial" w:cs="Arial"/>
          <w:spacing w:val="2"/>
        </w:rPr>
        <w:t>g</w:t>
      </w:r>
      <w:r w:rsidR="005B4DFE" w:rsidRPr="00AF2F5C">
        <w:rPr>
          <w:rFonts w:ascii="Arial" w:eastAsia="Arial" w:hAnsi="Arial" w:cs="Arial"/>
        </w:rPr>
        <w:t>ati</w:t>
      </w:r>
      <w:r w:rsidR="005B4DFE" w:rsidRPr="00AF2F5C">
        <w:rPr>
          <w:rFonts w:ascii="Arial" w:eastAsia="Arial" w:hAnsi="Arial" w:cs="Arial"/>
          <w:spacing w:val="-1"/>
        </w:rPr>
        <w:t>o</w:t>
      </w:r>
      <w:r w:rsidR="005B4DFE" w:rsidRPr="00AF2F5C">
        <w:rPr>
          <w:rFonts w:ascii="Arial" w:eastAsia="Arial" w:hAnsi="Arial" w:cs="Arial"/>
        </w:rPr>
        <w:t>ns,</w:t>
      </w:r>
      <w:r w:rsidR="005B4DFE" w:rsidRPr="00AF2F5C">
        <w:rPr>
          <w:rFonts w:ascii="Arial" w:eastAsia="Arial" w:hAnsi="Arial" w:cs="Arial"/>
          <w:spacing w:val="-5"/>
        </w:rPr>
        <w:t xml:space="preserve"> </w:t>
      </w:r>
      <w:r w:rsidR="005B4DFE" w:rsidRPr="00AF2F5C">
        <w:rPr>
          <w:rFonts w:ascii="Arial" w:eastAsia="Arial" w:hAnsi="Arial" w:cs="Arial"/>
          <w:spacing w:val="1"/>
        </w:rPr>
        <w:t>r</w:t>
      </w:r>
      <w:r w:rsidR="005B4DFE" w:rsidRPr="00AF2F5C">
        <w:rPr>
          <w:rFonts w:ascii="Arial" w:eastAsia="Arial" w:hAnsi="Arial" w:cs="Arial"/>
          <w:spacing w:val="-3"/>
        </w:rPr>
        <w:t>e</w:t>
      </w:r>
      <w:r w:rsidR="005B4DFE" w:rsidRPr="00AF2F5C">
        <w:rPr>
          <w:rFonts w:ascii="Arial" w:eastAsia="Arial" w:hAnsi="Arial" w:cs="Arial"/>
          <w:spacing w:val="2"/>
        </w:rPr>
        <w:t>q</w:t>
      </w:r>
      <w:r w:rsidR="005B4DFE" w:rsidRPr="00AF2F5C">
        <w:rPr>
          <w:rFonts w:ascii="Arial" w:eastAsia="Arial" w:hAnsi="Arial" w:cs="Arial"/>
        </w:rPr>
        <w:t>u</w:t>
      </w:r>
      <w:r w:rsidR="005B4DFE" w:rsidRPr="00AF2F5C">
        <w:rPr>
          <w:rFonts w:ascii="Arial" w:eastAsia="Arial" w:hAnsi="Arial" w:cs="Arial"/>
          <w:spacing w:val="-1"/>
        </w:rPr>
        <w:t>i</w:t>
      </w:r>
      <w:r w:rsidR="005B4DFE" w:rsidRPr="00AF2F5C">
        <w:rPr>
          <w:rFonts w:ascii="Arial" w:eastAsia="Arial" w:hAnsi="Arial" w:cs="Arial"/>
          <w:spacing w:val="1"/>
        </w:rPr>
        <w:t>r</w:t>
      </w:r>
      <w:r w:rsidR="005B4DFE" w:rsidRPr="00AF2F5C">
        <w:rPr>
          <w:rFonts w:ascii="Arial" w:eastAsia="Arial" w:hAnsi="Arial" w:cs="Arial"/>
          <w:spacing w:val="-3"/>
        </w:rPr>
        <w:t>e</w:t>
      </w:r>
      <w:r w:rsidR="005B4DFE" w:rsidRPr="00AF2F5C">
        <w:rPr>
          <w:rFonts w:ascii="Arial" w:eastAsia="Arial" w:hAnsi="Arial" w:cs="Arial"/>
          <w:spacing w:val="1"/>
        </w:rPr>
        <w:t>m</w:t>
      </w:r>
      <w:r w:rsidR="005B4DFE" w:rsidRPr="00AF2F5C">
        <w:rPr>
          <w:rFonts w:ascii="Arial" w:eastAsia="Arial" w:hAnsi="Arial" w:cs="Arial"/>
        </w:rPr>
        <w:t>e</w:t>
      </w:r>
      <w:r w:rsidR="005B4DFE" w:rsidRPr="00AF2F5C">
        <w:rPr>
          <w:rFonts w:ascii="Arial" w:eastAsia="Arial" w:hAnsi="Arial" w:cs="Arial"/>
          <w:spacing w:val="-1"/>
        </w:rPr>
        <w:t>nt</w:t>
      </w:r>
      <w:r w:rsidR="005B4DFE" w:rsidRPr="00AF2F5C">
        <w:rPr>
          <w:rFonts w:ascii="Arial" w:eastAsia="Arial" w:hAnsi="Arial" w:cs="Arial"/>
        </w:rPr>
        <w:t>s</w:t>
      </w:r>
      <w:r w:rsidR="005B4DFE" w:rsidRPr="00AF2F5C">
        <w:rPr>
          <w:rFonts w:ascii="Arial" w:eastAsia="Arial" w:hAnsi="Arial" w:cs="Arial"/>
          <w:spacing w:val="-3"/>
        </w:rPr>
        <w:t xml:space="preserve"> </w:t>
      </w:r>
      <w:r w:rsidR="005B4DFE" w:rsidRPr="00AF2F5C">
        <w:rPr>
          <w:rFonts w:ascii="Arial" w:eastAsia="Arial" w:hAnsi="Arial" w:cs="Arial"/>
        </w:rPr>
        <w:t>a</w:t>
      </w:r>
      <w:r w:rsidR="005B4DFE" w:rsidRPr="00AF2F5C">
        <w:rPr>
          <w:rFonts w:ascii="Arial" w:eastAsia="Arial" w:hAnsi="Arial" w:cs="Arial"/>
          <w:spacing w:val="-1"/>
        </w:rPr>
        <w:t>n</w:t>
      </w:r>
      <w:r w:rsidR="005B4DFE" w:rsidRPr="00AF2F5C">
        <w:rPr>
          <w:rFonts w:ascii="Arial" w:eastAsia="Arial" w:hAnsi="Arial" w:cs="Arial"/>
        </w:rPr>
        <w:t>d</w:t>
      </w:r>
      <w:r w:rsidR="005B4DFE" w:rsidRPr="00AF2F5C">
        <w:rPr>
          <w:rFonts w:ascii="Arial" w:eastAsia="Arial" w:hAnsi="Arial" w:cs="Arial"/>
          <w:spacing w:val="-4"/>
        </w:rPr>
        <w:t xml:space="preserve"> </w:t>
      </w:r>
      <w:r w:rsidR="005B4DFE" w:rsidRPr="00AF2F5C">
        <w:rPr>
          <w:rFonts w:ascii="Arial" w:eastAsia="Arial" w:hAnsi="Arial" w:cs="Arial"/>
          <w:spacing w:val="-1"/>
        </w:rPr>
        <w:t>li</w:t>
      </w:r>
      <w:r w:rsidR="005B4DFE" w:rsidRPr="00AF2F5C">
        <w:rPr>
          <w:rFonts w:ascii="Arial" w:eastAsia="Arial" w:hAnsi="Arial" w:cs="Arial"/>
        </w:rPr>
        <w:t>a</w:t>
      </w:r>
      <w:r w:rsidR="005B4DFE" w:rsidRPr="00AF2F5C">
        <w:rPr>
          <w:rFonts w:ascii="Arial" w:eastAsia="Arial" w:hAnsi="Arial" w:cs="Arial"/>
          <w:spacing w:val="-1"/>
        </w:rPr>
        <w:t>bili</w:t>
      </w:r>
      <w:r w:rsidR="005B4DFE" w:rsidRPr="00AF2F5C">
        <w:rPr>
          <w:rFonts w:ascii="Arial" w:eastAsia="Arial" w:hAnsi="Arial" w:cs="Arial"/>
          <w:spacing w:val="1"/>
        </w:rPr>
        <w:t>t</w:t>
      </w:r>
      <w:r w:rsidR="005B4DFE" w:rsidRPr="00AF2F5C">
        <w:rPr>
          <w:rFonts w:ascii="Arial" w:eastAsia="Arial" w:hAnsi="Arial" w:cs="Arial"/>
          <w:spacing w:val="-1"/>
        </w:rPr>
        <w:t>i</w:t>
      </w:r>
      <w:r w:rsidR="005B4DFE" w:rsidRPr="00AF2F5C">
        <w:rPr>
          <w:rFonts w:ascii="Arial" w:eastAsia="Arial" w:hAnsi="Arial" w:cs="Arial"/>
        </w:rPr>
        <w:t>es</w:t>
      </w:r>
      <w:r w:rsidR="005B4DFE" w:rsidRPr="00AF2F5C">
        <w:rPr>
          <w:rFonts w:ascii="Arial" w:eastAsia="Arial" w:hAnsi="Arial" w:cs="Arial"/>
          <w:spacing w:val="-4"/>
        </w:rPr>
        <w:t xml:space="preserve"> </w:t>
      </w:r>
      <w:r w:rsidR="005B4DFE" w:rsidRPr="00AF2F5C">
        <w:rPr>
          <w:rFonts w:ascii="Arial" w:eastAsia="Arial" w:hAnsi="Arial" w:cs="Arial"/>
          <w:spacing w:val="-3"/>
        </w:rPr>
        <w:t>o</w:t>
      </w:r>
      <w:r w:rsidR="005B4DFE" w:rsidRPr="00AF2F5C">
        <w:rPr>
          <w:rFonts w:ascii="Arial" w:eastAsia="Arial" w:hAnsi="Arial" w:cs="Arial"/>
        </w:rPr>
        <w:t>f</w:t>
      </w:r>
      <w:r w:rsidR="005B4DFE" w:rsidRPr="00AF2F5C">
        <w:rPr>
          <w:rFonts w:ascii="Arial" w:eastAsia="Arial" w:hAnsi="Arial" w:cs="Arial"/>
          <w:spacing w:val="5"/>
        </w:rPr>
        <w:t xml:space="preserve"> </w:t>
      </w:r>
      <w:sdt>
        <w:sdtPr>
          <w:rPr>
            <w:rFonts w:ascii="Arial" w:eastAsia="Arial" w:hAnsi="Arial" w:cs="Arial"/>
            <w:color w:val="FF0000"/>
            <w:spacing w:val="5"/>
          </w:rPr>
          <w:id w:val="-871991782"/>
          <w:placeholder>
            <w:docPart w:val="DefaultPlaceholder_-1854013440"/>
          </w:placeholder>
        </w:sdtPr>
        <w:sdtEndPr>
          <w:rPr>
            <w:spacing w:val="0"/>
          </w:rPr>
        </w:sdtEndPr>
        <w:sdtContent>
          <w:r w:rsidR="005B4DFE" w:rsidRPr="00AF2F5C">
            <w:rPr>
              <w:rFonts w:ascii="Arial" w:eastAsia="Arial" w:hAnsi="Arial" w:cs="Arial"/>
              <w:color w:val="FF0000"/>
              <w:spacing w:val="-1"/>
            </w:rPr>
            <w:t>[</w:t>
          </w:r>
          <w:r w:rsidR="005B4DFE" w:rsidRPr="00AF2F5C">
            <w:rPr>
              <w:rFonts w:ascii="Arial" w:eastAsia="Arial" w:hAnsi="Arial" w:cs="Arial"/>
              <w:color w:val="FF0000"/>
            </w:rPr>
            <w:t>n</w:t>
          </w:r>
          <w:r w:rsidR="005B4DFE" w:rsidRPr="00AF2F5C">
            <w:rPr>
              <w:rFonts w:ascii="Arial" w:eastAsia="Arial" w:hAnsi="Arial" w:cs="Arial"/>
              <w:color w:val="FF0000"/>
              <w:spacing w:val="-1"/>
            </w:rPr>
            <w:t>a</w:t>
          </w:r>
          <w:r w:rsidR="005B4DFE" w:rsidRPr="00AF2F5C">
            <w:rPr>
              <w:rFonts w:ascii="Arial" w:eastAsia="Arial" w:hAnsi="Arial" w:cs="Arial"/>
              <w:color w:val="FF0000"/>
              <w:spacing w:val="1"/>
            </w:rPr>
            <w:t>m</w:t>
          </w:r>
          <w:r w:rsidR="005B4DFE" w:rsidRPr="00AF2F5C">
            <w:rPr>
              <w:rFonts w:ascii="Arial" w:eastAsia="Arial" w:hAnsi="Arial" w:cs="Arial"/>
              <w:color w:val="FF0000"/>
            </w:rPr>
            <w:t>e</w:t>
          </w:r>
          <w:r w:rsidR="005B4DFE" w:rsidRPr="00AF2F5C">
            <w:rPr>
              <w:rFonts w:ascii="Arial" w:eastAsia="Arial" w:hAnsi="Arial" w:cs="Arial"/>
              <w:color w:val="FF0000"/>
              <w:spacing w:val="-4"/>
            </w:rPr>
            <w:t xml:space="preserve"> </w:t>
          </w:r>
          <w:r w:rsidR="005B4DFE" w:rsidRPr="00AF2F5C">
            <w:rPr>
              <w:rFonts w:ascii="Arial" w:eastAsia="Arial" w:hAnsi="Arial" w:cs="Arial"/>
              <w:color w:val="FF0000"/>
              <w:spacing w:val="-3"/>
            </w:rPr>
            <w:t>o</w:t>
          </w:r>
          <w:r w:rsidR="005B4DFE" w:rsidRPr="00AF2F5C">
            <w:rPr>
              <w:rFonts w:ascii="Arial" w:eastAsia="Arial" w:hAnsi="Arial" w:cs="Arial"/>
              <w:color w:val="FF0000"/>
            </w:rPr>
            <w:t>f</w:t>
          </w:r>
          <w:r w:rsidR="005B4DFE" w:rsidRPr="00AF2F5C">
            <w:rPr>
              <w:rFonts w:ascii="Arial" w:eastAsia="Arial" w:hAnsi="Arial" w:cs="Arial"/>
              <w:color w:val="FF0000"/>
              <w:spacing w:val="-2"/>
            </w:rPr>
            <w:t xml:space="preserve"> </w:t>
          </w:r>
          <w:r w:rsidR="005B4DFE" w:rsidRPr="00AF2F5C">
            <w:rPr>
              <w:rFonts w:ascii="Arial" w:eastAsia="Arial" w:hAnsi="Arial" w:cs="Arial"/>
              <w:color w:val="FF0000"/>
            </w:rPr>
            <w:t>a</w:t>
          </w:r>
          <w:r w:rsidR="005B4DFE" w:rsidRPr="00AF2F5C">
            <w:rPr>
              <w:rFonts w:ascii="Arial" w:eastAsia="Arial" w:hAnsi="Arial" w:cs="Arial"/>
              <w:color w:val="FF0000"/>
              <w:spacing w:val="-1"/>
            </w:rPr>
            <w:t>p</w:t>
          </w:r>
          <w:r w:rsidR="005B4DFE" w:rsidRPr="00AF2F5C">
            <w:rPr>
              <w:rFonts w:ascii="Arial" w:eastAsia="Arial" w:hAnsi="Arial" w:cs="Arial"/>
              <w:color w:val="FF0000"/>
            </w:rPr>
            <w:t>p</w:t>
          </w:r>
          <w:r w:rsidR="005B4DFE" w:rsidRPr="00AF2F5C">
            <w:rPr>
              <w:rFonts w:ascii="Arial" w:eastAsia="Arial" w:hAnsi="Arial" w:cs="Arial"/>
              <w:color w:val="FF0000"/>
              <w:spacing w:val="-1"/>
            </w:rPr>
            <w:t>li</w:t>
          </w:r>
          <w:r w:rsidR="005B4DFE" w:rsidRPr="00AF2F5C">
            <w:rPr>
              <w:rFonts w:ascii="Arial" w:eastAsia="Arial" w:hAnsi="Arial" w:cs="Arial"/>
              <w:color w:val="FF0000"/>
            </w:rPr>
            <w:t>ca</w:t>
          </w:r>
          <w:r w:rsidR="005B4DFE" w:rsidRPr="00AF2F5C">
            <w:rPr>
              <w:rFonts w:ascii="Arial" w:eastAsia="Arial" w:hAnsi="Arial" w:cs="Arial"/>
              <w:color w:val="FF0000"/>
              <w:spacing w:val="-1"/>
            </w:rPr>
            <w:t>nt</w:t>
          </w:r>
          <w:r w:rsidR="005B4DFE" w:rsidRPr="00AF2F5C">
            <w:rPr>
              <w:rFonts w:ascii="Arial" w:eastAsia="Arial" w:hAnsi="Arial" w:cs="Arial"/>
              <w:color w:val="FF0000"/>
            </w:rPr>
            <w:t>]</w:t>
          </w:r>
        </w:sdtContent>
      </w:sdt>
      <w:r w:rsidR="005B4DFE" w:rsidRPr="00AF2F5C">
        <w:rPr>
          <w:rFonts w:ascii="Arial" w:eastAsia="Arial" w:hAnsi="Arial" w:cs="Arial"/>
          <w:color w:val="00B050"/>
        </w:rPr>
        <w:t xml:space="preserve"> </w:t>
      </w:r>
      <w:r w:rsidR="005B4DFE" w:rsidRPr="00AF2F5C">
        <w:rPr>
          <w:rFonts w:ascii="Arial" w:eastAsia="Arial" w:hAnsi="Arial" w:cs="Arial"/>
          <w:color w:val="000000"/>
        </w:rPr>
        <w:t>a</w:t>
      </w:r>
      <w:r w:rsidR="005B4DFE" w:rsidRPr="00AF2F5C">
        <w:rPr>
          <w:rFonts w:ascii="Arial" w:eastAsia="Arial" w:hAnsi="Arial" w:cs="Arial"/>
          <w:color w:val="000000"/>
          <w:spacing w:val="-1"/>
        </w:rPr>
        <w:t>n</w:t>
      </w:r>
      <w:r w:rsidR="005B4DFE" w:rsidRPr="00AF2F5C">
        <w:rPr>
          <w:rFonts w:ascii="Arial" w:eastAsia="Arial" w:hAnsi="Arial" w:cs="Arial"/>
          <w:color w:val="000000"/>
        </w:rPr>
        <w:t xml:space="preserve">d </w:t>
      </w:r>
      <w:r w:rsidR="005B4DFE" w:rsidRPr="00AF2F5C">
        <w:rPr>
          <w:rFonts w:ascii="Arial" w:eastAsia="Arial" w:hAnsi="Arial" w:cs="Arial"/>
          <w:color w:val="000000"/>
          <w:spacing w:val="2"/>
        </w:rPr>
        <w:t>t</w:t>
      </w:r>
      <w:r w:rsidR="005B4DFE" w:rsidRPr="00AF2F5C">
        <w:rPr>
          <w:rFonts w:ascii="Arial" w:eastAsia="Arial" w:hAnsi="Arial" w:cs="Arial"/>
          <w:color w:val="000000"/>
        </w:rPr>
        <w:t>he</w:t>
      </w:r>
      <w:r w:rsidR="005B4DFE" w:rsidRPr="00AF2F5C">
        <w:rPr>
          <w:rFonts w:ascii="Arial" w:eastAsia="Arial" w:hAnsi="Arial" w:cs="Arial"/>
          <w:color w:val="000000"/>
          <w:spacing w:val="-2"/>
        </w:rPr>
        <w:t xml:space="preserve"> </w:t>
      </w:r>
      <w:r w:rsidR="005B4DFE" w:rsidRPr="00AF2F5C">
        <w:rPr>
          <w:rFonts w:ascii="Arial" w:eastAsia="Arial" w:hAnsi="Arial" w:cs="Arial"/>
          <w:color w:val="000000"/>
        </w:rPr>
        <w:t>h</w:t>
      </w:r>
      <w:r w:rsidR="005B4DFE" w:rsidRPr="00AF2F5C">
        <w:rPr>
          <w:rFonts w:ascii="Arial" w:eastAsia="Arial" w:hAnsi="Arial" w:cs="Arial"/>
          <w:color w:val="000000"/>
          <w:spacing w:val="-1"/>
        </w:rPr>
        <w:t>e</w:t>
      </w:r>
      <w:r w:rsidR="005B4DFE" w:rsidRPr="00AF2F5C">
        <w:rPr>
          <w:rFonts w:ascii="Arial" w:eastAsia="Arial" w:hAnsi="Arial" w:cs="Arial"/>
          <w:color w:val="000000"/>
        </w:rPr>
        <w:t>ad</w:t>
      </w:r>
      <w:r w:rsidR="005B4DFE" w:rsidRPr="00AF2F5C">
        <w:rPr>
          <w:rFonts w:ascii="Arial" w:eastAsia="Arial" w:hAnsi="Arial" w:cs="Arial"/>
          <w:color w:val="000000"/>
          <w:spacing w:val="1"/>
        </w:rPr>
        <w:t xml:space="preserve"> </w:t>
      </w:r>
      <w:r w:rsidR="005B4DFE" w:rsidRPr="00AF2F5C">
        <w:rPr>
          <w:rFonts w:ascii="Arial" w:eastAsia="Arial" w:hAnsi="Arial" w:cs="Arial"/>
          <w:color w:val="000000"/>
          <w:spacing w:val="-3"/>
        </w:rPr>
        <w:t>o</w:t>
      </w:r>
      <w:r w:rsidR="005B4DFE" w:rsidRPr="00AF2F5C">
        <w:rPr>
          <w:rFonts w:ascii="Arial" w:eastAsia="Arial" w:hAnsi="Arial" w:cs="Arial"/>
          <w:color w:val="000000"/>
          <w:spacing w:val="1"/>
        </w:rPr>
        <w:t>ff</w:t>
      </w:r>
      <w:r w:rsidR="005B4DFE" w:rsidRPr="00AF2F5C">
        <w:rPr>
          <w:rFonts w:ascii="Arial" w:eastAsia="Arial" w:hAnsi="Arial" w:cs="Arial"/>
          <w:color w:val="000000"/>
          <w:spacing w:val="-1"/>
        </w:rPr>
        <w:t>i</w:t>
      </w:r>
      <w:r w:rsidR="005B4DFE" w:rsidRPr="00AF2F5C">
        <w:rPr>
          <w:rFonts w:ascii="Arial" w:eastAsia="Arial" w:hAnsi="Arial" w:cs="Arial"/>
          <w:color w:val="000000"/>
        </w:rPr>
        <w:t>c</w:t>
      </w:r>
      <w:r w:rsidR="005B4DFE" w:rsidRPr="00AF2F5C">
        <w:rPr>
          <w:rFonts w:ascii="Arial" w:eastAsia="Arial" w:hAnsi="Arial" w:cs="Arial"/>
          <w:color w:val="000000"/>
          <w:spacing w:val="-3"/>
        </w:rPr>
        <w:t>e</w:t>
      </w:r>
      <w:r w:rsidR="005B4DFE" w:rsidRPr="00AF2F5C">
        <w:rPr>
          <w:rFonts w:ascii="Arial" w:eastAsia="Arial" w:hAnsi="Arial" w:cs="Arial"/>
          <w:color w:val="000000"/>
        </w:rPr>
        <w:t>.</w:t>
      </w:r>
    </w:p>
    <w:p w14:paraId="471D4F49" w14:textId="77777777" w:rsidR="00CC5149" w:rsidRPr="00002A76" w:rsidRDefault="00CC5149">
      <w:pPr>
        <w:spacing w:before="8" w:line="200" w:lineRule="exact"/>
        <w:rPr>
          <w:rFonts w:ascii="Arial" w:hAnsi="Arial" w:cs="Arial"/>
        </w:rPr>
      </w:pPr>
    </w:p>
    <w:p w14:paraId="7FFDC4B6" w14:textId="77777777" w:rsidR="00F3744A" w:rsidRDefault="00F3744A">
      <w:pPr>
        <w:ind w:left="100" w:right="7930"/>
        <w:jc w:val="both"/>
        <w:rPr>
          <w:rFonts w:ascii="Arial" w:eastAsia="Arial" w:hAnsi="Arial" w:cs="Arial"/>
          <w:spacing w:val="-1"/>
        </w:rPr>
      </w:pPr>
    </w:p>
    <w:p w14:paraId="4A77896C" w14:textId="0EDE44B0" w:rsidR="00CC5149" w:rsidRPr="00002A76" w:rsidRDefault="005B4DFE">
      <w:pPr>
        <w:ind w:left="100" w:right="7930"/>
        <w:jc w:val="both"/>
        <w:rPr>
          <w:rFonts w:ascii="Arial" w:eastAsia="Arial" w:hAnsi="Arial" w:cs="Arial"/>
        </w:rPr>
      </w:pPr>
      <w:r w:rsidRPr="00002A76">
        <w:rPr>
          <w:rFonts w:ascii="Arial" w:eastAsia="Arial" w:hAnsi="Arial" w:cs="Arial"/>
          <w:spacing w:val="-1"/>
        </w:rPr>
        <w:t>Y</w:t>
      </w:r>
      <w:r w:rsidRPr="00002A76">
        <w:rPr>
          <w:rFonts w:ascii="Arial" w:eastAsia="Arial" w:hAnsi="Arial" w:cs="Arial"/>
        </w:rPr>
        <w:t>o</w:t>
      </w:r>
      <w:r w:rsidRPr="00002A76">
        <w:rPr>
          <w:rFonts w:ascii="Arial" w:eastAsia="Arial" w:hAnsi="Arial" w:cs="Arial"/>
          <w:spacing w:val="-1"/>
        </w:rPr>
        <w:t>u</w:t>
      </w:r>
      <w:r w:rsidRPr="00002A76">
        <w:rPr>
          <w:rFonts w:ascii="Arial" w:eastAsia="Arial" w:hAnsi="Arial" w:cs="Arial"/>
          <w:spacing w:val="1"/>
        </w:rPr>
        <w:t>r</w:t>
      </w:r>
      <w:r w:rsidRPr="00002A76">
        <w:rPr>
          <w:rFonts w:ascii="Arial" w:eastAsia="Arial" w:hAnsi="Arial" w:cs="Arial"/>
        </w:rPr>
        <w:t>s</w:t>
      </w:r>
      <w:r w:rsidRPr="00002A76">
        <w:rPr>
          <w:rFonts w:ascii="Arial" w:eastAsia="Arial" w:hAnsi="Arial" w:cs="Arial"/>
          <w:spacing w:val="-1"/>
        </w:rPr>
        <w:t xml:space="preserve"> </w:t>
      </w:r>
      <w:r w:rsidRPr="00002A76">
        <w:rPr>
          <w:rFonts w:ascii="Arial" w:eastAsia="Arial" w:hAnsi="Arial" w:cs="Arial"/>
          <w:spacing w:val="1"/>
        </w:rPr>
        <w:t>f</w:t>
      </w:r>
      <w:r w:rsidRPr="00002A76">
        <w:rPr>
          <w:rFonts w:ascii="Arial" w:eastAsia="Arial" w:hAnsi="Arial" w:cs="Arial"/>
        </w:rPr>
        <w:t>a</w:t>
      </w:r>
      <w:r w:rsidRPr="00002A76">
        <w:rPr>
          <w:rFonts w:ascii="Arial" w:eastAsia="Arial" w:hAnsi="Arial" w:cs="Arial"/>
          <w:spacing w:val="-1"/>
        </w:rPr>
        <w:t>i</w:t>
      </w:r>
      <w:r w:rsidRPr="00002A76">
        <w:rPr>
          <w:rFonts w:ascii="Arial" w:eastAsia="Arial" w:hAnsi="Arial" w:cs="Arial"/>
          <w:spacing w:val="1"/>
        </w:rPr>
        <w:t>t</w:t>
      </w:r>
      <w:r w:rsidRPr="00002A76">
        <w:rPr>
          <w:rFonts w:ascii="Arial" w:eastAsia="Arial" w:hAnsi="Arial" w:cs="Arial"/>
          <w:spacing w:val="-3"/>
        </w:rPr>
        <w:t>h</w:t>
      </w:r>
      <w:r w:rsidRPr="00002A76">
        <w:rPr>
          <w:rFonts w:ascii="Arial" w:eastAsia="Arial" w:hAnsi="Arial" w:cs="Arial"/>
          <w:spacing w:val="3"/>
        </w:rPr>
        <w:t>f</w:t>
      </w:r>
      <w:r w:rsidRPr="00002A76">
        <w:rPr>
          <w:rFonts w:ascii="Arial" w:eastAsia="Arial" w:hAnsi="Arial" w:cs="Arial"/>
        </w:rPr>
        <w:t>u</w:t>
      </w:r>
      <w:r w:rsidRPr="00002A76">
        <w:rPr>
          <w:rFonts w:ascii="Arial" w:eastAsia="Arial" w:hAnsi="Arial" w:cs="Arial"/>
          <w:spacing w:val="-1"/>
        </w:rPr>
        <w:t>ll</w:t>
      </w:r>
      <w:r w:rsidRPr="00002A76">
        <w:rPr>
          <w:rFonts w:ascii="Arial" w:eastAsia="Arial" w:hAnsi="Arial" w:cs="Arial"/>
          <w:spacing w:val="-2"/>
        </w:rPr>
        <w:t>y</w:t>
      </w:r>
      <w:r w:rsidRPr="00002A76">
        <w:rPr>
          <w:rFonts w:ascii="Arial" w:eastAsia="Arial" w:hAnsi="Arial" w:cs="Arial"/>
        </w:rPr>
        <w:t>,</w:t>
      </w:r>
    </w:p>
    <w:p w14:paraId="66DFCF45" w14:textId="77777777" w:rsidR="00CC5149" w:rsidRPr="00002A76" w:rsidRDefault="00CC5149">
      <w:pPr>
        <w:spacing w:before="1" w:line="200" w:lineRule="exact"/>
        <w:rPr>
          <w:rFonts w:ascii="Arial" w:hAnsi="Arial" w:cs="Arial"/>
        </w:rPr>
      </w:pPr>
    </w:p>
    <w:p w14:paraId="331F7E82" w14:textId="77777777" w:rsidR="00CC5149" w:rsidRPr="00002A76" w:rsidRDefault="005B4DFE">
      <w:pPr>
        <w:ind w:left="100" w:right="7459"/>
        <w:jc w:val="both"/>
        <w:rPr>
          <w:rFonts w:ascii="Arial" w:eastAsia="Arial" w:hAnsi="Arial" w:cs="Arial"/>
        </w:rPr>
      </w:pPr>
      <w:r w:rsidRPr="00002A76">
        <w:rPr>
          <w:rFonts w:ascii="Arial" w:eastAsia="Arial" w:hAnsi="Arial" w:cs="Arial"/>
        </w:rPr>
        <w:t>F</w:t>
      </w:r>
      <w:r w:rsidRPr="00002A76">
        <w:rPr>
          <w:rFonts w:ascii="Arial" w:eastAsia="Arial" w:hAnsi="Arial" w:cs="Arial"/>
          <w:spacing w:val="-1"/>
        </w:rPr>
        <w:t>o</w:t>
      </w:r>
      <w:r w:rsidRPr="00002A76">
        <w:rPr>
          <w:rFonts w:ascii="Arial" w:eastAsia="Arial" w:hAnsi="Arial" w:cs="Arial"/>
        </w:rPr>
        <w:t>r</w:t>
      </w:r>
      <w:r w:rsidRPr="00002A76">
        <w:rPr>
          <w:rFonts w:ascii="Arial" w:eastAsia="Arial" w:hAnsi="Arial" w:cs="Arial"/>
          <w:spacing w:val="2"/>
        </w:rPr>
        <w:t xml:space="preserve"> </w:t>
      </w:r>
      <w:r w:rsidRPr="00002A76">
        <w:rPr>
          <w:rFonts w:ascii="Arial" w:eastAsia="Arial" w:hAnsi="Arial" w:cs="Arial"/>
        </w:rPr>
        <w:t>a</w:t>
      </w:r>
      <w:r w:rsidRPr="00002A76">
        <w:rPr>
          <w:rFonts w:ascii="Arial" w:eastAsia="Arial" w:hAnsi="Arial" w:cs="Arial"/>
          <w:spacing w:val="-1"/>
        </w:rPr>
        <w:t>n</w:t>
      </w:r>
      <w:r w:rsidRPr="00002A76">
        <w:rPr>
          <w:rFonts w:ascii="Arial" w:eastAsia="Arial" w:hAnsi="Arial" w:cs="Arial"/>
        </w:rPr>
        <w:t>d</w:t>
      </w:r>
      <w:r w:rsidRPr="00002A76">
        <w:rPr>
          <w:rFonts w:ascii="Arial" w:eastAsia="Arial" w:hAnsi="Arial" w:cs="Arial"/>
          <w:spacing w:val="-2"/>
        </w:rPr>
        <w:t xml:space="preserve"> </w:t>
      </w:r>
      <w:r w:rsidRPr="00002A76">
        <w:rPr>
          <w:rFonts w:ascii="Arial" w:eastAsia="Arial" w:hAnsi="Arial" w:cs="Arial"/>
        </w:rPr>
        <w:t>on</w:t>
      </w:r>
      <w:r w:rsidRPr="00002A76">
        <w:rPr>
          <w:rFonts w:ascii="Arial" w:eastAsia="Arial" w:hAnsi="Arial" w:cs="Arial"/>
          <w:spacing w:val="1"/>
        </w:rPr>
        <w:t xml:space="preserve"> </w:t>
      </w:r>
      <w:r w:rsidRPr="00002A76">
        <w:rPr>
          <w:rFonts w:ascii="Arial" w:eastAsia="Arial" w:hAnsi="Arial" w:cs="Arial"/>
        </w:rPr>
        <w:t>b</w:t>
      </w:r>
      <w:r w:rsidRPr="00002A76">
        <w:rPr>
          <w:rFonts w:ascii="Arial" w:eastAsia="Arial" w:hAnsi="Arial" w:cs="Arial"/>
          <w:spacing w:val="-1"/>
        </w:rPr>
        <w:t>e</w:t>
      </w:r>
      <w:r w:rsidRPr="00002A76">
        <w:rPr>
          <w:rFonts w:ascii="Arial" w:eastAsia="Arial" w:hAnsi="Arial" w:cs="Arial"/>
        </w:rPr>
        <w:t>h</w:t>
      </w:r>
      <w:r w:rsidRPr="00002A76">
        <w:rPr>
          <w:rFonts w:ascii="Arial" w:eastAsia="Arial" w:hAnsi="Arial" w:cs="Arial"/>
          <w:spacing w:val="-1"/>
        </w:rPr>
        <w:t>a</w:t>
      </w:r>
      <w:r w:rsidRPr="00002A76">
        <w:rPr>
          <w:rFonts w:ascii="Arial" w:eastAsia="Arial" w:hAnsi="Arial" w:cs="Arial"/>
          <w:spacing w:val="-3"/>
        </w:rPr>
        <w:t>l</w:t>
      </w:r>
      <w:r w:rsidRPr="00002A76">
        <w:rPr>
          <w:rFonts w:ascii="Arial" w:eastAsia="Arial" w:hAnsi="Arial" w:cs="Arial"/>
        </w:rPr>
        <w:t>f</w:t>
      </w:r>
      <w:r w:rsidRPr="00002A76">
        <w:rPr>
          <w:rFonts w:ascii="Arial" w:eastAsia="Arial" w:hAnsi="Arial" w:cs="Arial"/>
          <w:spacing w:val="2"/>
        </w:rPr>
        <w:t xml:space="preserve"> </w:t>
      </w:r>
      <w:r w:rsidRPr="00002A76">
        <w:rPr>
          <w:rFonts w:ascii="Arial" w:eastAsia="Arial" w:hAnsi="Arial" w:cs="Arial"/>
          <w:spacing w:val="-3"/>
        </w:rPr>
        <w:t>o</w:t>
      </w:r>
      <w:r w:rsidRPr="00002A76">
        <w:rPr>
          <w:rFonts w:ascii="Arial" w:eastAsia="Arial" w:hAnsi="Arial" w:cs="Arial"/>
        </w:rPr>
        <w:t>f</w:t>
      </w:r>
    </w:p>
    <w:p w14:paraId="23F91D38" w14:textId="77777777" w:rsidR="00CC5149" w:rsidRPr="00002A76" w:rsidRDefault="00CC5149">
      <w:pPr>
        <w:spacing w:line="180" w:lineRule="exact"/>
        <w:rPr>
          <w:rFonts w:ascii="Arial" w:hAnsi="Arial" w:cs="Arial"/>
        </w:rPr>
      </w:pPr>
    </w:p>
    <w:p w14:paraId="26E2A71E" w14:textId="6F789B15" w:rsidR="00CC5149" w:rsidRDefault="00CC5149">
      <w:pPr>
        <w:spacing w:line="200" w:lineRule="exact"/>
        <w:rPr>
          <w:rFonts w:ascii="Arial" w:hAnsi="Arial" w:cs="Arial"/>
        </w:rPr>
      </w:pPr>
    </w:p>
    <w:p w14:paraId="00E266E7" w14:textId="77777777" w:rsidR="00916349" w:rsidRPr="00002A76" w:rsidRDefault="00916349">
      <w:pPr>
        <w:spacing w:line="200" w:lineRule="exact"/>
        <w:rPr>
          <w:rFonts w:ascii="Arial" w:hAnsi="Arial" w:cs="Arial"/>
        </w:rPr>
      </w:pPr>
      <w:bookmarkStart w:id="8" w:name="_Hlk144282905"/>
    </w:p>
    <w:p w14:paraId="2010602C" w14:textId="5684C370" w:rsidR="00FA2CD6" w:rsidRPr="00FA2CD6" w:rsidRDefault="00FA2CD6" w:rsidP="00FA2CD6">
      <w:pPr>
        <w:spacing w:before="9" w:line="220" w:lineRule="exact"/>
        <w:jc w:val="both"/>
        <w:rPr>
          <w:rFonts w:ascii="Arial" w:hAnsi="Arial" w:cs="Arial"/>
          <w:color w:val="808080" w:themeColor="background1" w:themeShade="80"/>
        </w:rPr>
      </w:pPr>
      <w:r w:rsidRPr="00FA2CD6">
        <w:rPr>
          <w:rFonts w:ascii="Arial" w:hAnsi="Arial" w:cs="Arial"/>
          <w:noProof/>
          <w:color w:val="808080" w:themeColor="background1" w:themeShade="80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30E6C495" wp14:editId="56EECE08">
                <wp:simplePos x="0" y="0"/>
                <wp:positionH relativeFrom="page">
                  <wp:posOffset>654685</wp:posOffset>
                </wp:positionH>
                <wp:positionV relativeFrom="paragraph">
                  <wp:posOffset>163830</wp:posOffset>
                </wp:positionV>
                <wp:extent cx="1489075" cy="13335"/>
                <wp:effectExtent l="6985" t="8890" r="8890" b="6350"/>
                <wp:wrapNone/>
                <wp:docPr id="179267763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89075" cy="13335"/>
                          <a:chOff x="1431" y="886"/>
                          <a:chExt cx="2345" cy="21"/>
                        </a:xfrm>
                      </wpg:grpSpPr>
                      <wps:wsp>
                        <wps:cNvPr id="199936770" name="Freeform 6"/>
                        <wps:cNvSpPr>
                          <a:spLocks/>
                        </wps:cNvSpPr>
                        <wps:spPr bwMode="auto">
                          <a:xfrm>
                            <a:off x="1440" y="895"/>
                            <a:ext cx="2326" cy="0"/>
                          </a:xfrm>
                          <a:custGeom>
                            <a:avLst/>
                            <a:gdLst>
                              <a:gd name="T0" fmla="+- 0 1440 1440"/>
                              <a:gd name="T1" fmla="*/ T0 w 2326"/>
                              <a:gd name="T2" fmla="+- 0 3766 1440"/>
                              <a:gd name="T3" fmla="*/ T2 w 2326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326">
                                <a:moveTo>
                                  <a:pt x="0" y="0"/>
                                </a:moveTo>
                                <a:lnTo>
                                  <a:pt x="2326" y="0"/>
                                </a:lnTo>
                              </a:path>
                            </a:pathLst>
                          </a:custGeom>
                          <a:noFill/>
                          <a:ln w="119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76323358" name="Freeform 7"/>
                        <wps:cNvSpPr>
                          <a:spLocks/>
                        </wps:cNvSpPr>
                        <wps:spPr bwMode="auto">
                          <a:xfrm>
                            <a:off x="1440" y="900"/>
                            <a:ext cx="2326" cy="0"/>
                          </a:xfrm>
                          <a:custGeom>
                            <a:avLst/>
                            <a:gdLst>
                              <a:gd name="T0" fmla="+- 0 1440 1440"/>
                              <a:gd name="T1" fmla="*/ T0 w 2326"/>
                              <a:gd name="T2" fmla="+- 0 3766 1440"/>
                              <a:gd name="T3" fmla="*/ T2 w 2326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326">
                                <a:moveTo>
                                  <a:pt x="0" y="0"/>
                                </a:moveTo>
                                <a:lnTo>
                                  <a:pt x="2326" y="0"/>
                                </a:lnTo>
                              </a:path>
                            </a:pathLst>
                          </a:custGeom>
                          <a:noFill/>
                          <a:ln w="883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65DF793" id="Group 1" o:spid="_x0000_s1026" style="position:absolute;margin-left:51.55pt;margin-top:12.9pt;width:117.25pt;height:1.05pt;z-index:-251657216;mso-position-horizontal-relative:page" coordorigin="1431,886" coordsize="2345,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">
                <v:shape id="Freeform 6" o:spid="_x0000_s1027" style="position:absolute;left:1440;top:895;width:2326;height:0;visibility:visible;mso-wrap-style:square;v-text-anchor:top" coordsize="232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" path="m,l2326,e" filled="f" strokeweight=".94pt">
                  <v:path arrowok="t" o:connecttype="custom" o:connectlocs="0,0;2326,0" o:connectangles="0,0"/>
                </v:shape>
                <v:shape id="Freeform 7" o:spid="_x0000_s1028" style="position:absolute;left:1440;top:900;width:2326;height:0;visibility:visible;mso-wrap-style:square;v-text-anchor:top" coordsize="232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" path="m,l2326,e" filled="f" strokeweight=".24536mm">
                  <v:path arrowok="t" o:connecttype="custom" o:connectlocs="0,0;2326,0" o:connectangles="0,0"/>
                </v:shape>
                <w10:wrap anchorx="page"/>
              </v:group>
            </w:pict>
          </mc:Fallback>
        </mc:AlternateContent>
      </w:r>
      <w:r w:rsidRPr="00FA2CD6">
        <w:rPr>
          <w:rFonts w:ascii="Arial" w:hAnsi="Arial" w:cs="Arial"/>
          <w:color w:val="808080" w:themeColor="background1" w:themeShade="80"/>
        </w:rPr>
        <w:t>&lt;Signature&gt;</w:t>
      </w:r>
    </w:p>
    <w:bookmarkEnd w:id="8"/>
    <w:p w14:paraId="2F463BDF" w14:textId="77777777" w:rsidR="00FA2CD6" w:rsidRDefault="00FA2CD6" w:rsidP="00FA2CD6">
      <w:pPr>
        <w:spacing w:before="9" w:line="220" w:lineRule="exact"/>
        <w:jc w:val="both"/>
        <w:rPr>
          <w:rFonts w:ascii="Arial" w:hAnsi="Arial" w:cs="Arial"/>
        </w:rPr>
      </w:pPr>
    </w:p>
    <w:sdt>
      <w:sdtPr>
        <w:rPr>
          <w:rStyle w:val="Style20"/>
        </w:rPr>
        <w:id w:val="1127750109"/>
        <w:placeholder>
          <w:docPart w:val="BE474166ACD6453BA5A4D826D292234A"/>
        </w:placeholder>
      </w:sdtPr>
      <w:sdtEndPr>
        <w:rPr>
          <w:rStyle w:val="DefaultParagraphFont"/>
          <w:rFonts w:ascii="Times New Roman" w:hAnsi="Times New Roman" w:cs="Arial"/>
          <w:color w:val="FF0000"/>
        </w:rPr>
      </w:sdtEndPr>
      <w:sdtContent>
        <w:p w14:paraId="3473A338" w14:textId="77777777" w:rsidR="00FA2CD6" w:rsidRDefault="00FA2CD6" w:rsidP="00FA2CD6">
          <w:pPr>
            <w:spacing w:before="9" w:line="220" w:lineRule="exact"/>
            <w:jc w:val="both"/>
            <w:rPr>
              <w:rFonts w:cs="Arial"/>
              <w:color w:val="FF0000"/>
            </w:rPr>
          </w:pPr>
          <w:r w:rsidRPr="00EE6DB9">
            <w:rPr>
              <w:rStyle w:val="Style20"/>
              <w:color w:val="FF0000"/>
            </w:rPr>
            <w:t>[</w:t>
          </w:r>
          <w:r>
            <w:rPr>
              <w:rStyle w:val="Style20"/>
              <w:color w:val="FF0000"/>
            </w:rPr>
            <w:t>Name of Shareholder]</w:t>
          </w:r>
        </w:p>
      </w:sdtContent>
    </w:sdt>
    <w:p w14:paraId="53496094" w14:textId="77777777" w:rsidR="00FA2CD6" w:rsidRDefault="00000000" w:rsidP="00FA2CD6">
      <w:pPr>
        <w:spacing w:before="9" w:line="220" w:lineRule="exact"/>
        <w:jc w:val="both"/>
        <w:rPr>
          <w:rFonts w:ascii="Arial" w:hAnsi="Arial" w:cs="Arial"/>
        </w:rPr>
      </w:pPr>
      <w:sdt>
        <w:sdtPr>
          <w:rPr>
            <w:rStyle w:val="Style18"/>
            <w:color w:val="FF0000"/>
          </w:rPr>
          <w:id w:val="-1817948915"/>
          <w:placeholder>
            <w:docPart w:val="30423FEAAF53476DAFB98AEF0CD499E4"/>
          </w:placeholder>
          <w:date>
            <w:dateFormat w:val="dd MMMM yyyy"/>
            <w:lid w:val="en-GB"/>
            <w:storeMappedDataAs w:val="dateTime"/>
            <w:calendar w:val="gregorian"/>
          </w:date>
        </w:sdtPr>
        <w:sdtEndPr>
          <w:rPr>
            <w:rStyle w:val="DefaultParagraphFont"/>
            <w:rFonts w:ascii="Times New Roman" w:hAnsi="Times New Roman" w:cs="Arial"/>
          </w:rPr>
        </w:sdtEndPr>
        <w:sdtContent>
          <w:r w:rsidR="00FA2CD6" w:rsidRPr="00EE6DB9">
            <w:rPr>
              <w:rStyle w:val="Style18"/>
              <w:color w:val="FF0000"/>
            </w:rPr>
            <w:t>[Select a Date]</w:t>
          </w:r>
        </w:sdtContent>
      </w:sdt>
    </w:p>
    <w:sdt>
      <w:sdtPr>
        <w:rPr>
          <w:rStyle w:val="Style20"/>
        </w:rPr>
        <w:id w:val="1732956098"/>
        <w:placeholder>
          <w:docPart w:val="9097220165C3494490E0BADB84084D76"/>
        </w:placeholder>
      </w:sdtPr>
      <w:sdtEndPr>
        <w:rPr>
          <w:rStyle w:val="DefaultParagraphFont"/>
          <w:rFonts w:ascii="Times New Roman" w:hAnsi="Times New Roman" w:cs="Arial"/>
          <w:color w:val="FF0000"/>
        </w:rPr>
      </w:sdtEndPr>
      <w:sdtContent>
        <w:p w14:paraId="2652A9EB" w14:textId="597281D8" w:rsidR="00CC5149" w:rsidRPr="00002A76" w:rsidRDefault="00FA2CD6" w:rsidP="00FA2CD6">
          <w:pPr>
            <w:spacing w:line="200" w:lineRule="exact"/>
            <w:rPr>
              <w:rFonts w:ascii="Arial" w:eastAsia="Arial" w:hAnsi="Arial" w:cs="Arial"/>
            </w:rPr>
          </w:pPr>
          <w:r w:rsidRPr="00EE6DB9">
            <w:rPr>
              <w:rStyle w:val="Style20"/>
              <w:color w:val="FF0000"/>
            </w:rPr>
            <w:t>[</w:t>
          </w:r>
          <w:r>
            <w:rPr>
              <w:rStyle w:val="Style20"/>
              <w:color w:val="FF0000"/>
            </w:rPr>
            <w:t>Entity Number/ ID or Passport Number]</w:t>
          </w:r>
        </w:p>
      </w:sdtContent>
    </w:sdt>
    <w:sectPr w:rsidR="00CC5149" w:rsidRPr="00002A76" w:rsidSect="004B5927">
      <w:headerReference w:type="default" r:id="rId8"/>
      <w:footerReference w:type="default" r:id="rId9"/>
      <w:type w:val="continuous"/>
      <w:pgSz w:w="11906" w:h="16838" w:code="9"/>
      <w:pgMar w:top="1134" w:right="1077" w:bottom="1667" w:left="1077" w:header="57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ECB39A" w14:textId="77777777" w:rsidR="00F533BB" w:rsidRDefault="00F533BB" w:rsidP="003C7149">
      <w:r>
        <w:separator/>
      </w:r>
    </w:p>
  </w:endnote>
  <w:endnote w:type="continuationSeparator" w:id="0">
    <w:p w14:paraId="7351A11B" w14:textId="77777777" w:rsidR="00F533BB" w:rsidRDefault="00F533BB" w:rsidP="003C71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885DC" w14:textId="122E6092" w:rsidR="00447314" w:rsidRDefault="00916C61" w:rsidP="002209F7">
    <w:pPr>
      <w:pStyle w:val="Footer"/>
      <w:ind w:left="4962"/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28FB8054" wp14:editId="23963CCA">
              <wp:simplePos x="0" y="0"/>
              <wp:positionH relativeFrom="column">
                <wp:posOffset>3545205</wp:posOffset>
              </wp:positionH>
              <wp:positionV relativeFrom="paragraph">
                <wp:posOffset>147320</wp:posOffset>
              </wp:positionV>
              <wp:extent cx="2619375" cy="257175"/>
              <wp:effectExtent l="0" t="0" r="0" b="0"/>
              <wp:wrapNone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19375" cy="2571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0A5CF03" w14:textId="7B1CC649" w:rsidR="003C546E" w:rsidRPr="00D62B5E" w:rsidRDefault="003C546E" w:rsidP="003C546E">
                          <w:pPr>
                            <w:jc w:val="right"/>
                            <w:rPr>
                              <w:rFonts w:ascii="Arial" w:hAnsi="Arial" w:cs="Arial"/>
                              <w:b/>
                              <w:bCs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sz w:val="14"/>
                              <w:szCs w:val="14"/>
                            </w:rPr>
                            <w:t xml:space="preserve">Issuance or </w:t>
                          </w:r>
                          <w:r w:rsidRPr="00D62B5E">
                            <w:rPr>
                              <w:rFonts w:ascii="Arial" w:hAnsi="Arial" w:cs="Arial"/>
                              <w:b/>
                              <w:bCs/>
                              <w:sz w:val="14"/>
                              <w:szCs w:val="14"/>
                            </w:rPr>
                            <w:t>Listing A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sz w:val="14"/>
                              <w:szCs w:val="14"/>
                            </w:rPr>
                            <w:t>pplication</w:t>
                          </w:r>
                          <w:r w:rsidR="00916C61">
                            <w:rPr>
                              <w:rFonts w:ascii="Arial" w:hAnsi="Arial" w:cs="Arial"/>
                              <w:b/>
                              <w:bCs/>
                              <w:sz w:val="14"/>
                              <w:szCs w:val="14"/>
                            </w:rPr>
                            <w:t xml:space="preserve"> | Letter of Undertaking</w:t>
                          </w:r>
                          <w:r w:rsidR="002209F7">
                            <w:rPr>
                              <w:rFonts w:ascii="Arial" w:hAnsi="Arial" w:cs="Arial"/>
                              <w:b/>
                              <w:bCs/>
                              <w:sz w:val="14"/>
                              <w:szCs w:val="14"/>
                            </w:rPr>
                            <w:t xml:space="preserve">  </w:t>
                          </w:r>
                          <w:r w:rsidR="002209F7" w:rsidRPr="002209F7">
                            <w:rPr>
                              <w:rFonts w:ascii="Arial" w:hAnsi="Arial" w:cs="Arial"/>
                              <w:b/>
                              <w:bCs/>
                              <w:sz w:val="14"/>
                              <w:szCs w:val="14"/>
                            </w:rPr>
                            <w:fldChar w:fldCharType="begin"/>
                          </w:r>
                          <w:r w:rsidR="002209F7" w:rsidRPr="002209F7">
                            <w:rPr>
                              <w:rFonts w:ascii="Arial" w:hAnsi="Arial" w:cs="Arial"/>
                              <w:b/>
                              <w:bCs/>
                              <w:sz w:val="14"/>
                              <w:szCs w:val="14"/>
                            </w:rPr>
                            <w:instrText xml:space="preserve"> PAGE   \* MERGEFORMAT </w:instrText>
                          </w:r>
                          <w:r w:rsidR="002209F7" w:rsidRPr="002209F7">
                            <w:rPr>
                              <w:rFonts w:ascii="Arial" w:hAnsi="Arial" w:cs="Arial"/>
                              <w:b/>
                              <w:bCs/>
                              <w:sz w:val="14"/>
                              <w:szCs w:val="14"/>
                            </w:rPr>
                            <w:fldChar w:fldCharType="separate"/>
                          </w:r>
                          <w:r w:rsidR="002209F7" w:rsidRPr="002209F7">
                            <w:rPr>
                              <w:rFonts w:ascii="Arial" w:hAnsi="Arial" w:cs="Arial"/>
                              <w:b/>
                              <w:bCs/>
                              <w:noProof/>
                              <w:sz w:val="14"/>
                              <w:szCs w:val="14"/>
                            </w:rPr>
                            <w:t>1</w:t>
                          </w:r>
                          <w:r w:rsidR="002209F7" w:rsidRPr="002209F7">
                            <w:rPr>
                              <w:rFonts w:ascii="Arial" w:hAnsi="Arial" w:cs="Arial"/>
                              <w:b/>
                              <w:bCs/>
                              <w:noProof/>
                              <w:sz w:val="14"/>
                              <w:szCs w:val="1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8FB8054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279.15pt;margin-top:11.6pt;width:206.25pt;height:20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" filled="f" stroked="f" strokeweight=".5pt">
              <v:textbox>
                <w:txbxContent>
                  <w:p w14:paraId="40A5CF03" w14:textId="7B1CC649" w:rsidR="003C546E" w:rsidRPr="00D62B5E" w:rsidRDefault="003C546E" w:rsidP="003C546E">
                    <w:pPr>
                      <w:jc w:val="right"/>
                      <w:rPr>
                        <w:rFonts w:ascii="Arial" w:hAnsi="Arial" w:cs="Arial"/>
                        <w:b/>
                        <w:bCs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sz w:val="14"/>
                        <w:szCs w:val="14"/>
                      </w:rPr>
                      <w:t xml:space="preserve">Issuance or </w:t>
                    </w:r>
                    <w:r w:rsidRPr="00D62B5E">
                      <w:rPr>
                        <w:rFonts w:ascii="Arial" w:hAnsi="Arial" w:cs="Arial"/>
                        <w:b/>
                        <w:bCs/>
                        <w:sz w:val="14"/>
                        <w:szCs w:val="14"/>
                      </w:rPr>
                      <w:t>Listing A</w:t>
                    </w:r>
                    <w:r>
                      <w:rPr>
                        <w:rFonts w:ascii="Arial" w:hAnsi="Arial" w:cs="Arial"/>
                        <w:b/>
                        <w:bCs/>
                        <w:sz w:val="14"/>
                        <w:szCs w:val="14"/>
                      </w:rPr>
                      <w:t>pplication</w:t>
                    </w:r>
                    <w:r w:rsidR="00916C61">
                      <w:rPr>
                        <w:rFonts w:ascii="Arial" w:hAnsi="Arial" w:cs="Arial"/>
                        <w:b/>
                        <w:bCs/>
                        <w:sz w:val="14"/>
                        <w:szCs w:val="14"/>
                      </w:rPr>
                      <w:t xml:space="preserve"> | Letter of Undertaking</w:t>
                    </w:r>
                    <w:r w:rsidR="002209F7">
                      <w:rPr>
                        <w:rFonts w:ascii="Arial" w:hAnsi="Arial" w:cs="Arial"/>
                        <w:b/>
                        <w:bCs/>
                        <w:sz w:val="14"/>
                        <w:szCs w:val="14"/>
                      </w:rPr>
                      <w:t xml:space="preserve">  </w:t>
                    </w:r>
                    <w:r w:rsidR="002209F7" w:rsidRPr="002209F7">
                      <w:rPr>
                        <w:rFonts w:ascii="Arial" w:hAnsi="Arial" w:cs="Arial"/>
                        <w:b/>
                        <w:bCs/>
                        <w:sz w:val="14"/>
                        <w:szCs w:val="14"/>
                      </w:rPr>
                      <w:fldChar w:fldCharType="begin"/>
                    </w:r>
                    <w:r w:rsidR="002209F7" w:rsidRPr="002209F7">
                      <w:rPr>
                        <w:rFonts w:ascii="Arial" w:hAnsi="Arial" w:cs="Arial"/>
                        <w:b/>
                        <w:bCs/>
                        <w:sz w:val="14"/>
                        <w:szCs w:val="14"/>
                      </w:rPr>
                      <w:instrText xml:space="preserve"> PAGE   \* MERGEFORMAT </w:instrText>
                    </w:r>
                    <w:r w:rsidR="002209F7" w:rsidRPr="002209F7">
                      <w:rPr>
                        <w:rFonts w:ascii="Arial" w:hAnsi="Arial" w:cs="Arial"/>
                        <w:b/>
                        <w:bCs/>
                        <w:sz w:val="14"/>
                        <w:szCs w:val="14"/>
                      </w:rPr>
                      <w:fldChar w:fldCharType="separate"/>
                    </w:r>
                    <w:r w:rsidR="002209F7" w:rsidRPr="002209F7">
                      <w:rPr>
                        <w:rFonts w:ascii="Arial" w:hAnsi="Arial" w:cs="Arial"/>
                        <w:b/>
                        <w:bCs/>
                        <w:noProof/>
                        <w:sz w:val="14"/>
                        <w:szCs w:val="14"/>
                      </w:rPr>
                      <w:t>1</w:t>
                    </w:r>
                    <w:r w:rsidR="002209F7" w:rsidRPr="002209F7">
                      <w:rPr>
                        <w:rFonts w:ascii="Arial" w:hAnsi="Arial" w:cs="Arial"/>
                        <w:b/>
                        <w:bCs/>
                        <w:noProof/>
                        <w:sz w:val="14"/>
                        <w:szCs w:val="1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inline distT="0" distB="0" distL="0" distR="0" wp14:anchorId="02B43635" wp14:editId="2008E679">
          <wp:extent cx="506095" cy="506095"/>
          <wp:effectExtent l="0" t="0" r="8255" b="8255"/>
          <wp:docPr id="2" name="Picture 2" descr="A blue logo with a star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blue logo with a star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6095" cy="5060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3C546E"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2A9390A0" wp14:editId="53222361">
              <wp:simplePos x="0" y="0"/>
              <wp:positionH relativeFrom="column">
                <wp:posOffset>-305435</wp:posOffset>
              </wp:positionH>
              <wp:positionV relativeFrom="paragraph">
                <wp:posOffset>-94454</wp:posOffset>
              </wp:positionV>
              <wp:extent cx="6719977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719977" cy="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ysClr val="windowText" lastClr="000000">
                            <a:shade val="95000"/>
                            <a:satMod val="105000"/>
                          </a:sys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094EB78" id="Straight Connector 4" o:spid="_x0000_s1026" style="position:absolute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24.05pt,-7.45pt" to="505.1pt,-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" strokeweight="1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7A7AD4" w14:textId="77777777" w:rsidR="00F533BB" w:rsidRDefault="00F533BB" w:rsidP="003C7149">
      <w:r>
        <w:separator/>
      </w:r>
    </w:p>
  </w:footnote>
  <w:footnote w:type="continuationSeparator" w:id="0">
    <w:p w14:paraId="16F3602A" w14:textId="77777777" w:rsidR="00F533BB" w:rsidRDefault="00F533BB" w:rsidP="003C71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55017E" w14:textId="66EA249B" w:rsidR="003C7149" w:rsidRPr="003C7149" w:rsidRDefault="00DD3A51" w:rsidP="003C7149">
    <w:pPr>
      <w:pStyle w:val="Header"/>
      <w:jc w:val="right"/>
      <w:rPr>
        <w:rFonts w:ascii="Arial" w:hAnsi="Arial" w:cs="Arial"/>
        <w:b/>
        <w:bCs/>
        <w:sz w:val="24"/>
        <w:szCs w:val="2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1C94DEE" wp14:editId="73F94245">
              <wp:simplePos x="0" y="0"/>
              <wp:positionH relativeFrom="column">
                <wp:posOffset>-54610</wp:posOffset>
              </wp:positionH>
              <wp:positionV relativeFrom="paragraph">
                <wp:posOffset>152400</wp:posOffset>
              </wp:positionV>
              <wp:extent cx="6336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36000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297D940" id="Straight Connector 3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3pt,12pt" to="494.6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" strokecolor="black [3040]" strokeweight="1.5pt"/>
          </w:pict>
        </mc:Fallback>
      </mc:AlternateContent>
    </w:r>
    <w:r w:rsidR="004B5927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B161C50" wp14:editId="6BEA4008">
              <wp:simplePos x="0" y="0"/>
              <wp:positionH relativeFrom="column">
                <wp:posOffset>4926354</wp:posOffset>
              </wp:positionH>
              <wp:positionV relativeFrom="paragraph">
                <wp:posOffset>-189230</wp:posOffset>
              </wp:positionV>
              <wp:extent cx="1351280" cy="278130"/>
              <wp:effectExtent l="0" t="0" r="0" b="762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51280" cy="27813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FF38E35" w14:textId="4DA2D41B" w:rsidR="003C7149" w:rsidRPr="003C7149" w:rsidRDefault="003C7149" w:rsidP="003C7149">
                          <w:pPr>
                            <w:jc w:val="right"/>
                            <w:rPr>
                              <w:rFonts w:ascii="Arial" w:hAnsi="Arial" w:cs="Arial"/>
                              <w:b/>
                              <w:bCs/>
                              <w:i/>
                              <w:iCs/>
                              <w:sz w:val="18"/>
                              <w:szCs w:val="18"/>
                            </w:rPr>
                          </w:pPr>
                          <w:r w:rsidRPr="003C7149">
                            <w:rPr>
                              <w:rFonts w:ascii="Arial" w:hAnsi="Arial" w:cs="Arial"/>
                              <w:b/>
                              <w:bCs/>
                              <w:i/>
                              <w:iCs/>
                              <w:sz w:val="18"/>
                              <w:szCs w:val="18"/>
                            </w:rPr>
                            <w:t>Private &amp;Confidential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B161C5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87.9pt;margin-top:-14.9pt;width:106.4pt;height:21.9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" filled="f" stroked="f" strokeweight=".5pt">
              <v:textbox>
                <w:txbxContent>
                  <w:p w14:paraId="0FF38E35" w14:textId="4DA2D41B" w:rsidR="003C7149" w:rsidRPr="003C7149" w:rsidRDefault="003C7149" w:rsidP="003C7149">
                    <w:pPr>
                      <w:jc w:val="right"/>
                      <w:rPr>
                        <w:rFonts w:ascii="Arial" w:hAnsi="Arial" w:cs="Arial"/>
                        <w:b/>
                        <w:bCs/>
                        <w:i/>
                        <w:iCs/>
                        <w:sz w:val="18"/>
                        <w:szCs w:val="18"/>
                      </w:rPr>
                    </w:pPr>
                    <w:r w:rsidRPr="003C7149">
                      <w:rPr>
                        <w:rFonts w:ascii="Arial" w:hAnsi="Arial" w:cs="Arial"/>
                        <w:b/>
                        <w:bCs/>
                        <w:i/>
                        <w:iCs/>
                        <w:sz w:val="18"/>
                        <w:szCs w:val="18"/>
                      </w:rPr>
                      <w:t>Private &amp;Confidential</w:t>
                    </w:r>
                  </w:p>
                </w:txbxContent>
              </v:textbox>
            </v:shape>
          </w:pict>
        </mc:Fallback>
      </mc:AlternateContent>
    </w:r>
    <w:r w:rsidR="003C7149">
      <w:tab/>
    </w:r>
    <w:r w:rsidR="003C7149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12249"/>
    <w:multiLevelType w:val="hybridMultilevel"/>
    <w:tmpl w:val="768E8FAA"/>
    <w:lvl w:ilvl="0" w:tplc="3878D406">
      <w:start w:val="1"/>
      <w:numFmt w:val="lowerLetter"/>
      <w:lvlText w:val="%1."/>
      <w:lvlJc w:val="left"/>
      <w:pPr>
        <w:ind w:left="849" w:hanging="39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539" w:hanging="360"/>
      </w:pPr>
    </w:lvl>
    <w:lvl w:ilvl="2" w:tplc="4409001B" w:tentative="1">
      <w:start w:val="1"/>
      <w:numFmt w:val="lowerRoman"/>
      <w:lvlText w:val="%3."/>
      <w:lvlJc w:val="right"/>
      <w:pPr>
        <w:ind w:left="2259" w:hanging="180"/>
      </w:pPr>
    </w:lvl>
    <w:lvl w:ilvl="3" w:tplc="4409000F" w:tentative="1">
      <w:start w:val="1"/>
      <w:numFmt w:val="decimal"/>
      <w:lvlText w:val="%4."/>
      <w:lvlJc w:val="left"/>
      <w:pPr>
        <w:ind w:left="2979" w:hanging="360"/>
      </w:pPr>
    </w:lvl>
    <w:lvl w:ilvl="4" w:tplc="44090019" w:tentative="1">
      <w:start w:val="1"/>
      <w:numFmt w:val="lowerLetter"/>
      <w:lvlText w:val="%5."/>
      <w:lvlJc w:val="left"/>
      <w:pPr>
        <w:ind w:left="3699" w:hanging="360"/>
      </w:pPr>
    </w:lvl>
    <w:lvl w:ilvl="5" w:tplc="4409001B" w:tentative="1">
      <w:start w:val="1"/>
      <w:numFmt w:val="lowerRoman"/>
      <w:lvlText w:val="%6."/>
      <w:lvlJc w:val="right"/>
      <w:pPr>
        <w:ind w:left="4419" w:hanging="180"/>
      </w:pPr>
    </w:lvl>
    <w:lvl w:ilvl="6" w:tplc="4409000F" w:tentative="1">
      <w:start w:val="1"/>
      <w:numFmt w:val="decimal"/>
      <w:lvlText w:val="%7."/>
      <w:lvlJc w:val="left"/>
      <w:pPr>
        <w:ind w:left="5139" w:hanging="360"/>
      </w:pPr>
    </w:lvl>
    <w:lvl w:ilvl="7" w:tplc="44090019" w:tentative="1">
      <w:start w:val="1"/>
      <w:numFmt w:val="lowerLetter"/>
      <w:lvlText w:val="%8."/>
      <w:lvlJc w:val="left"/>
      <w:pPr>
        <w:ind w:left="5859" w:hanging="360"/>
      </w:pPr>
    </w:lvl>
    <w:lvl w:ilvl="8" w:tplc="4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" w15:restartNumberingAfterBreak="0">
    <w:nsid w:val="14594AC1"/>
    <w:multiLevelType w:val="hybridMultilevel"/>
    <w:tmpl w:val="E140F048"/>
    <w:lvl w:ilvl="0" w:tplc="EAFEB284">
      <w:start w:val="1"/>
      <w:numFmt w:val="lowerRoman"/>
      <w:lvlText w:val="%1."/>
      <w:lvlJc w:val="left"/>
      <w:pPr>
        <w:ind w:left="1540" w:hanging="72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900" w:hanging="360"/>
      </w:pPr>
    </w:lvl>
    <w:lvl w:ilvl="2" w:tplc="4409001B" w:tentative="1">
      <w:start w:val="1"/>
      <w:numFmt w:val="lowerRoman"/>
      <w:lvlText w:val="%3."/>
      <w:lvlJc w:val="right"/>
      <w:pPr>
        <w:ind w:left="2620" w:hanging="180"/>
      </w:pPr>
    </w:lvl>
    <w:lvl w:ilvl="3" w:tplc="4409000F" w:tentative="1">
      <w:start w:val="1"/>
      <w:numFmt w:val="decimal"/>
      <w:lvlText w:val="%4."/>
      <w:lvlJc w:val="left"/>
      <w:pPr>
        <w:ind w:left="3340" w:hanging="360"/>
      </w:pPr>
    </w:lvl>
    <w:lvl w:ilvl="4" w:tplc="44090019" w:tentative="1">
      <w:start w:val="1"/>
      <w:numFmt w:val="lowerLetter"/>
      <w:lvlText w:val="%5."/>
      <w:lvlJc w:val="left"/>
      <w:pPr>
        <w:ind w:left="4060" w:hanging="360"/>
      </w:pPr>
    </w:lvl>
    <w:lvl w:ilvl="5" w:tplc="4409001B" w:tentative="1">
      <w:start w:val="1"/>
      <w:numFmt w:val="lowerRoman"/>
      <w:lvlText w:val="%6."/>
      <w:lvlJc w:val="right"/>
      <w:pPr>
        <w:ind w:left="4780" w:hanging="180"/>
      </w:pPr>
    </w:lvl>
    <w:lvl w:ilvl="6" w:tplc="4409000F" w:tentative="1">
      <w:start w:val="1"/>
      <w:numFmt w:val="decimal"/>
      <w:lvlText w:val="%7."/>
      <w:lvlJc w:val="left"/>
      <w:pPr>
        <w:ind w:left="5500" w:hanging="360"/>
      </w:pPr>
    </w:lvl>
    <w:lvl w:ilvl="7" w:tplc="44090019" w:tentative="1">
      <w:start w:val="1"/>
      <w:numFmt w:val="lowerLetter"/>
      <w:lvlText w:val="%8."/>
      <w:lvlJc w:val="left"/>
      <w:pPr>
        <w:ind w:left="6220" w:hanging="360"/>
      </w:pPr>
    </w:lvl>
    <w:lvl w:ilvl="8" w:tplc="4409001B" w:tentative="1">
      <w:start w:val="1"/>
      <w:numFmt w:val="lowerRoman"/>
      <w:lvlText w:val="%9."/>
      <w:lvlJc w:val="right"/>
      <w:pPr>
        <w:ind w:left="6940" w:hanging="180"/>
      </w:pPr>
    </w:lvl>
  </w:abstractNum>
  <w:abstractNum w:abstractNumId="2" w15:restartNumberingAfterBreak="0">
    <w:nsid w:val="484F464A"/>
    <w:multiLevelType w:val="hybridMultilevel"/>
    <w:tmpl w:val="7B5C14BA"/>
    <w:lvl w:ilvl="0" w:tplc="D5C44152">
      <w:start w:val="1"/>
      <w:numFmt w:val="lowerRoman"/>
      <w:lvlText w:val="(%1)"/>
      <w:lvlJc w:val="left"/>
      <w:pPr>
        <w:ind w:left="15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60" w:hanging="360"/>
      </w:pPr>
    </w:lvl>
    <w:lvl w:ilvl="2" w:tplc="FFFFFFFF" w:tentative="1">
      <w:start w:val="1"/>
      <w:numFmt w:val="lowerRoman"/>
      <w:lvlText w:val="%3."/>
      <w:lvlJc w:val="right"/>
      <w:pPr>
        <w:ind w:left="2980" w:hanging="180"/>
      </w:pPr>
    </w:lvl>
    <w:lvl w:ilvl="3" w:tplc="FFFFFFFF" w:tentative="1">
      <w:start w:val="1"/>
      <w:numFmt w:val="decimal"/>
      <w:lvlText w:val="%4."/>
      <w:lvlJc w:val="left"/>
      <w:pPr>
        <w:ind w:left="3700" w:hanging="360"/>
      </w:pPr>
    </w:lvl>
    <w:lvl w:ilvl="4" w:tplc="FFFFFFFF" w:tentative="1">
      <w:start w:val="1"/>
      <w:numFmt w:val="lowerLetter"/>
      <w:lvlText w:val="%5."/>
      <w:lvlJc w:val="left"/>
      <w:pPr>
        <w:ind w:left="4420" w:hanging="360"/>
      </w:pPr>
    </w:lvl>
    <w:lvl w:ilvl="5" w:tplc="FFFFFFFF" w:tentative="1">
      <w:start w:val="1"/>
      <w:numFmt w:val="lowerRoman"/>
      <w:lvlText w:val="%6."/>
      <w:lvlJc w:val="right"/>
      <w:pPr>
        <w:ind w:left="5140" w:hanging="180"/>
      </w:pPr>
    </w:lvl>
    <w:lvl w:ilvl="6" w:tplc="FFFFFFFF" w:tentative="1">
      <w:start w:val="1"/>
      <w:numFmt w:val="decimal"/>
      <w:lvlText w:val="%7."/>
      <w:lvlJc w:val="left"/>
      <w:pPr>
        <w:ind w:left="5860" w:hanging="360"/>
      </w:pPr>
    </w:lvl>
    <w:lvl w:ilvl="7" w:tplc="FFFFFFFF" w:tentative="1">
      <w:start w:val="1"/>
      <w:numFmt w:val="lowerLetter"/>
      <w:lvlText w:val="%8."/>
      <w:lvlJc w:val="left"/>
      <w:pPr>
        <w:ind w:left="6580" w:hanging="360"/>
      </w:pPr>
    </w:lvl>
    <w:lvl w:ilvl="8" w:tplc="FFFFFFFF" w:tentative="1">
      <w:start w:val="1"/>
      <w:numFmt w:val="lowerRoman"/>
      <w:lvlText w:val="%9."/>
      <w:lvlJc w:val="right"/>
      <w:pPr>
        <w:ind w:left="7300" w:hanging="180"/>
      </w:pPr>
    </w:lvl>
  </w:abstractNum>
  <w:abstractNum w:abstractNumId="3" w15:restartNumberingAfterBreak="0">
    <w:nsid w:val="49D65A50"/>
    <w:multiLevelType w:val="hybridMultilevel"/>
    <w:tmpl w:val="E8D61C9E"/>
    <w:lvl w:ilvl="0" w:tplc="31E0E822">
      <w:start w:val="1"/>
      <w:numFmt w:val="lowerLetter"/>
      <w:lvlText w:val="(%1)"/>
      <w:lvlJc w:val="left"/>
      <w:pPr>
        <w:ind w:left="720" w:hanging="360"/>
      </w:pPr>
      <w:rPr>
        <w:rFonts w:hint="default"/>
        <w:w w:val="100"/>
      </w:rPr>
    </w:lvl>
    <w:lvl w:ilvl="1" w:tplc="44090019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E178EC"/>
    <w:multiLevelType w:val="hybridMultilevel"/>
    <w:tmpl w:val="B5E6ECF4"/>
    <w:lvl w:ilvl="0" w:tplc="4409001B">
      <w:start w:val="1"/>
      <w:numFmt w:val="lowerRoman"/>
      <w:lvlText w:val="%1."/>
      <w:lvlJc w:val="right"/>
      <w:pPr>
        <w:ind w:left="1540" w:hanging="360"/>
      </w:pPr>
    </w:lvl>
    <w:lvl w:ilvl="1" w:tplc="44090019" w:tentative="1">
      <w:start w:val="1"/>
      <w:numFmt w:val="lowerLetter"/>
      <w:lvlText w:val="%2."/>
      <w:lvlJc w:val="left"/>
      <w:pPr>
        <w:ind w:left="2260" w:hanging="360"/>
      </w:pPr>
    </w:lvl>
    <w:lvl w:ilvl="2" w:tplc="4409001B" w:tentative="1">
      <w:start w:val="1"/>
      <w:numFmt w:val="lowerRoman"/>
      <w:lvlText w:val="%3."/>
      <w:lvlJc w:val="right"/>
      <w:pPr>
        <w:ind w:left="2980" w:hanging="180"/>
      </w:pPr>
    </w:lvl>
    <w:lvl w:ilvl="3" w:tplc="4409000F" w:tentative="1">
      <w:start w:val="1"/>
      <w:numFmt w:val="decimal"/>
      <w:lvlText w:val="%4."/>
      <w:lvlJc w:val="left"/>
      <w:pPr>
        <w:ind w:left="3700" w:hanging="360"/>
      </w:pPr>
    </w:lvl>
    <w:lvl w:ilvl="4" w:tplc="44090019" w:tentative="1">
      <w:start w:val="1"/>
      <w:numFmt w:val="lowerLetter"/>
      <w:lvlText w:val="%5."/>
      <w:lvlJc w:val="left"/>
      <w:pPr>
        <w:ind w:left="4420" w:hanging="360"/>
      </w:pPr>
    </w:lvl>
    <w:lvl w:ilvl="5" w:tplc="4409001B" w:tentative="1">
      <w:start w:val="1"/>
      <w:numFmt w:val="lowerRoman"/>
      <w:lvlText w:val="%6."/>
      <w:lvlJc w:val="right"/>
      <w:pPr>
        <w:ind w:left="5140" w:hanging="180"/>
      </w:pPr>
    </w:lvl>
    <w:lvl w:ilvl="6" w:tplc="4409000F" w:tentative="1">
      <w:start w:val="1"/>
      <w:numFmt w:val="decimal"/>
      <w:lvlText w:val="%7."/>
      <w:lvlJc w:val="left"/>
      <w:pPr>
        <w:ind w:left="5860" w:hanging="360"/>
      </w:pPr>
    </w:lvl>
    <w:lvl w:ilvl="7" w:tplc="44090019" w:tentative="1">
      <w:start w:val="1"/>
      <w:numFmt w:val="lowerLetter"/>
      <w:lvlText w:val="%8."/>
      <w:lvlJc w:val="left"/>
      <w:pPr>
        <w:ind w:left="6580" w:hanging="360"/>
      </w:pPr>
    </w:lvl>
    <w:lvl w:ilvl="8" w:tplc="4409001B" w:tentative="1">
      <w:start w:val="1"/>
      <w:numFmt w:val="lowerRoman"/>
      <w:lvlText w:val="%9."/>
      <w:lvlJc w:val="right"/>
      <w:pPr>
        <w:ind w:left="7300" w:hanging="180"/>
      </w:pPr>
    </w:lvl>
  </w:abstractNum>
  <w:abstractNum w:abstractNumId="5" w15:restartNumberingAfterBreak="0">
    <w:nsid w:val="5DFE21E8"/>
    <w:multiLevelType w:val="multilevel"/>
    <w:tmpl w:val="E9FA9DC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7D1559AB"/>
    <w:multiLevelType w:val="hybridMultilevel"/>
    <w:tmpl w:val="BCFA4B30"/>
    <w:lvl w:ilvl="0" w:tplc="7EE82E18">
      <w:start w:val="1"/>
      <w:numFmt w:val="lowerRoman"/>
      <w:lvlText w:val="%1."/>
      <w:lvlJc w:val="left"/>
      <w:pPr>
        <w:ind w:left="1540" w:hanging="72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900" w:hanging="360"/>
      </w:pPr>
    </w:lvl>
    <w:lvl w:ilvl="2" w:tplc="4409001B" w:tentative="1">
      <w:start w:val="1"/>
      <w:numFmt w:val="lowerRoman"/>
      <w:lvlText w:val="%3."/>
      <w:lvlJc w:val="right"/>
      <w:pPr>
        <w:ind w:left="2620" w:hanging="180"/>
      </w:pPr>
    </w:lvl>
    <w:lvl w:ilvl="3" w:tplc="4409000F" w:tentative="1">
      <w:start w:val="1"/>
      <w:numFmt w:val="decimal"/>
      <w:lvlText w:val="%4."/>
      <w:lvlJc w:val="left"/>
      <w:pPr>
        <w:ind w:left="3340" w:hanging="360"/>
      </w:pPr>
    </w:lvl>
    <w:lvl w:ilvl="4" w:tplc="44090019" w:tentative="1">
      <w:start w:val="1"/>
      <w:numFmt w:val="lowerLetter"/>
      <w:lvlText w:val="%5."/>
      <w:lvlJc w:val="left"/>
      <w:pPr>
        <w:ind w:left="4060" w:hanging="360"/>
      </w:pPr>
    </w:lvl>
    <w:lvl w:ilvl="5" w:tplc="4409001B" w:tentative="1">
      <w:start w:val="1"/>
      <w:numFmt w:val="lowerRoman"/>
      <w:lvlText w:val="%6."/>
      <w:lvlJc w:val="right"/>
      <w:pPr>
        <w:ind w:left="4780" w:hanging="180"/>
      </w:pPr>
    </w:lvl>
    <w:lvl w:ilvl="6" w:tplc="4409000F" w:tentative="1">
      <w:start w:val="1"/>
      <w:numFmt w:val="decimal"/>
      <w:lvlText w:val="%7."/>
      <w:lvlJc w:val="left"/>
      <w:pPr>
        <w:ind w:left="5500" w:hanging="360"/>
      </w:pPr>
    </w:lvl>
    <w:lvl w:ilvl="7" w:tplc="44090019" w:tentative="1">
      <w:start w:val="1"/>
      <w:numFmt w:val="lowerLetter"/>
      <w:lvlText w:val="%8."/>
      <w:lvlJc w:val="left"/>
      <w:pPr>
        <w:ind w:left="6220" w:hanging="360"/>
      </w:pPr>
    </w:lvl>
    <w:lvl w:ilvl="8" w:tplc="4409001B" w:tentative="1">
      <w:start w:val="1"/>
      <w:numFmt w:val="lowerRoman"/>
      <w:lvlText w:val="%9."/>
      <w:lvlJc w:val="right"/>
      <w:pPr>
        <w:ind w:left="6940" w:hanging="180"/>
      </w:pPr>
    </w:lvl>
  </w:abstractNum>
  <w:num w:numId="1" w16cid:durableId="859974221">
    <w:abstractNumId w:val="5"/>
  </w:num>
  <w:num w:numId="2" w16cid:durableId="1934581296">
    <w:abstractNumId w:val="1"/>
  </w:num>
  <w:num w:numId="3" w16cid:durableId="256209627">
    <w:abstractNumId w:val="4"/>
  </w:num>
  <w:num w:numId="4" w16cid:durableId="809638563">
    <w:abstractNumId w:val="6"/>
  </w:num>
  <w:num w:numId="5" w16cid:durableId="1687826022">
    <w:abstractNumId w:val="3"/>
  </w:num>
  <w:num w:numId="6" w16cid:durableId="1946690659">
    <w:abstractNumId w:val="0"/>
  </w:num>
  <w:num w:numId="7" w16cid:durableId="1353921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zNbYwszQzMbQwNDRW0lEKTi0uzszPAykwqwUAFnPSpiwAAAA="/>
  </w:docVars>
  <w:rsids>
    <w:rsidRoot w:val="00CC5149"/>
    <w:rsid w:val="00002A76"/>
    <w:rsid w:val="00075912"/>
    <w:rsid w:val="000F590E"/>
    <w:rsid w:val="00156EF8"/>
    <w:rsid w:val="00166021"/>
    <w:rsid w:val="002209F7"/>
    <w:rsid w:val="00277B41"/>
    <w:rsid w:val="002C1187"/>
    <w:rsid w:val="003C546E"/>
    <w:rsid w:val="003C7149"/>
    <w:rsid w:val="00447314"/>
    <w:rsid w:val="004B5927"/>
    <w:rsid w:val="0052283C"/>
    <w:rsid w:val="005844E8"/>
    <w:rsid w:val="005B4DFE"/>
    <w:rsid w:val="005C478C"/>
    <w:rsid w:val="00684094"/>
    <w:rsid w:val="006C6A6A"/>
    <w:rsid w:val="00716C72"/>
    <w:rsid w:val="007421DA"/>
    <w:rsid w:val="007A5ADE"/>
    <w:rsid w:val="00852518"/>
    <w:rsid w:val="00916349"/>
    <w:rsid w:val="00916C61"/>
    <w:rsid w:val="00933A8C"/>
    <w:rsid w:val="0095571A"/>
    <w:rsid w:val="00AB1470"/>
    <w:rsid w:val="00AF2F5C"/>
    <w:rsid w:val="00CC5149"/>
    <w:rsid w:val="00CE1A84"/>
    <w:rsid w:val="00CE4B7B"/>
    <w:rsid w:val="00CF7783"/>
    <w:rsid w:val="00DD3A51"/>
    <w:rsid w:val="00E45064"/>
    <w:rsid w:val="00EA62D5"/>
    <w:rsid w:val="00F3744A"/>
    <w:rsid w:val="00F533BB"/>
    <w:rsid w:val="00FA2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447F79"/>
  <w15:docId w15:val="{AA1FD9E5-4F28-4203-BB04-007D2BC24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3C7149"/>
    <w:rPr>
      <w:color w:val="808080"/>
    </w:rPr>
  </w:style>
  <w:style w:type="character" w:customStyle="1" w:styleId="Style1">
    <w:name w:val="Style1"/>
    <w:basedOn w:val="DefaultParagraphFont"/>
    <w:uiPriority w:val="1"/>
    <w:rsid w:val="003C7149"/>
    <w:rPr>
      <w:rFonts w:ascii="Arial" w:hAnsi="Arial"/>
      <w:b/>
      <w:color w:val="0D0D0D" w:themeColor="text1" w:themeTint="F2"/>
      <w:sz w:val="24"/>
    </w:rPr>
  </w:style>
  <w:style w:type="character" w:customStyle="1" w:styleId="Style2">
    <w:name w:val="Style2"/>
    <w:basedOn w:val="DefaultParagraphFont"/>
    <w:uiPriority w:val="1"/>
    <w:rsid w:val="003C7149"/>
    <w:rPr>
      <w:rFonts w:ascii="Arial" w:hAnsi="Arial"/>
      <w:b/>
      <w:sz w:val="20"/>
    </w:rPr>
  </w:style>
  <w:style w:type="character" w:customStyle="1" w:styleId="Style3">
    <w:name w:val="Style3"/>
    <w:basedOn w:val="DefaultParagraphFont"/>
    <w:uiPriority w:val="1"/>
    <w:rsid w:val="003C7149"/>
    <w:rPr>
      <w:rFonts w:ascii="Arial" w:hAnsi="Arial"/>
      <w:b/>
      <w:color w:val="000000" w:themeColor="text1"/>
      <w:sz w:val="20"/>
    </w:rPr>
  </w:style>
  <w:style w:type="paragraph" w:styleId="Header">
    <w:name w:val="header"/>
    <w:basedOn w:val="Normal"/>
    <w:link w:val="HeaderChar"/>
    <w:uiPriority w:val="99"/>
    <w:unhideWhenUsed/>
    <w:rsid w:val="003C714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C7149"/>
  </w:style>
  <w:style w:type="paragraph" w:styleId="Footer">
    <w:name w:val="footer"/>
    <w:basedOn w:val="Normal"/>
    <w:link w:val="FooterChar"/>
    <w:uiPriority w:val="99"/>
    <w:unhideWhenUsed/>
    <w:rsid w:val="003C714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C7149"/>
  </w:style>
  <w:style w:type="paragraph" w:styleId="BalloonText">
    <w:name w:val="Balloon Text"/>
    <w:basedOn w:val="Normal"/>
    <w:link w:val="BalloonTextChar"/>
    <w:uiPriority w:val="99"/>
    <w:semiHidden/>
    <w:unhideWhenUsed/>
    <w:rsid w:val="003C714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7149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CE1A8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02A7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02A76"/>
    <w:rPr>
      <w:color w:val="605E5C"/>
      <w:shd w:val="clear" w:color="auto" w:fill="E1DFDD"/>
    </w:rPr>
  </w:style>
  <w:style w:type="character" w:customStyle="1" w:styleId="Style4">
    <w:name w:val="Style4"/>
    <w:basedOn w:val="DefaultParagraphFont"/>
    <w:uiPriority w:val="1"/>
    <w:rsid w:val="00447314"/>
    <w:rPr>
      <w:rFonts w:ascii="Arial" w:hAnsi="Arial"/>
      <w:color w:val="0D0D0D" w:themeColor="text1" w:themeTint="F2"/>
      <w:sz w:val="20"/>
    </w:rPr>
  </w:style>
  <w:style w:type="character" w:customStyle="1" w:styleId="Style18">
    <w:name w:val="Style18"/>
    <w:basedOn w:val="DefaultParagraphFont"/>
    <w:uiPriority w:val="1"/>
    <w:rsid w:val="00FA2CD6"/>
    <w:rPr>
      <w:rFonts w:ascii="Arial" w:hAnsi="Arial"/>
      <w:color w:val="0D0D0D" w:themeColor="text1" w:themeTint="F2"/>
      <w:sz w:val="20"/>
    </w:rPr>
  </w:style>
  <w:style w:type="character" w:customStyle="1" w:styleId="Style20">
    <w:name w:val="Style20"/>
    <w:basedOn w:val="DefaultParagraphFont"/>
    <w:uiPriority w:val="1"/>
    <w:rsid w:val="00FA2CD6"/>
    <w:rPr>
      <w:rFonts w:ascii="Arial" w:hAnsi="Arial"/>
      <w:color w:val="0D0D0D" w:themeColor="text1" w:themeTint="F2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fusang.co/rules-of-exchange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21DEF6-58BC-4D47-BB22-1F41FFFB875F}"/>
      </w:docPartPr>
      <w:docPartBody>
        <w:p w:rsidR="0051354E" w:rsidRDefault="001A47F5">
          <w:r w:rsidRPr="00CC0F23">
            <w:rPr>
              <w:rStyle w:val="PlaceholderText"/>
            </w:rPr>
            <w:t>Click or tap to enter a date.</w:t>
          </w:r>
        </w:p>
      </w:docPartBody>
    </w:docPart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9A47E0-A1C7-45A7-9089-DD874BEF7FF1}"/>
      </w:docPartPr>
      <w:docPartBody>
        <w:p w:rsidR="0051354E" w:rsidRDefault="001A47F5">
          <w:r w:rsidRPr="00CC0F23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E696498D1FF445886C30EA6E4792A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D66281-79BD-4E69-91BB-90BA7591633D}"/>
      </w:docPartPr>
      <w:docPartBody>
        <w:p w:rsidR="0051354E" w:rsidRDefault="001A47F5" w:rsidP="001A47F5">
          <w:pPr>
            <w:pStyle w:val="DE696498D1FF445886C30EA6E4792AEC"/>
          </w:pPr>
          <w:r w:rsidRPr="00CC0F23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DBD41E8D1F04685956B03C5AC6A96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136CBD-9459-4A02-A5A5-105DEC8E0E15}"/>
      </w:docPartPr>
      <w:docPartBody>
        <w:p w:rsidR="0051354E" w:rsidRDefault="001A47F5" w:rsidP="001A47F5">
          <w:pPr>
            <w:pStyle w:val="CDBD41E8D1F04685956B03C5AC6A9622"/>
          </w:pPr>
          <w:r w:rsidRPr="00CC0F23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E474166ACD6453BA5A4D826D29223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923404-9853-4B5D-8189-96FFA566C5EA}"/>
      </w:docPartPr>
      <w:docPartBody>
        <w:p w:rsidR="000A32F7" w:rsidRDefault="00824ED0" w:rsidP="00824ED0">
          <w:pPr>
            <w:pStyle w:val="BE474166ACD6453BA5A4D826D292234A"/>
          </w:pPr>
          <w:r w:rsidRPr="00E25F4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0423FEAAF53476DAFB98AEF0CD499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2ACB89-7904-4CD5-9F65-EE7F12622B0D}"/>
      </w:docPartPr>
      <w:docPartBody>
        <w:p w:rsidR="000A32F7" w:rsidRDefault="00824ED0" w:rsidP="00824ED0">
          <w:pPr>
            <w:pStyle w:val="30423FEAAF53476DAFB98AEF0CD499E4"/>
          </w:pPr>
          <w:r w:rsidRPr="00E25F49">
            <w:rPr>
              <w:rStyle w:val="PlaceholderText"/>
            </w:rPr>
            <w:t>Click or tap to enter a date.</w:t>
          </w:r>
        </w:p>
      </w:docPartBody>
    </w:docPart>
    <w:docPart>
      <w:docPartPr>
        <w:name w:val="9097220165C3494490E0BADB84084D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17FC91-2DFD-42DE-ACD7-C628EE33D1DC}"/>
      </w:docPartPr>
      <w:docPartBody>
        <w:p w:rsidR="000A32F7" w:rsidRDefault="00824ED0" w:rsidP="00824ED0">
          <w:pPr>
            <w:pStyle w:val="9097220165C3494490E0BADB84084D76"/>
          </w:pPr>
          <w:r w:rsidRPr="00E25F49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47F5"/>
    <w:rsid w:val="000A32F7"/>
    <w:rsid w:val="000C1DE2"/>
    <w:rsid w:val="001A47F5"/>
    <w:rsid w:val="00366C96"/>
    <w:rsid w:val="00423D3F"/>
    <w:rsid w:val="00425254"/>
    <w:rsid w:val="0051354E"/>
    <w:rsid w:val="006C1AD7"/>
    <w:rsid w:val="00824ED0"/>
    <w:rsid w:val="00C54EFC"/>
    <w:rsid w:val="00C55819"/>
    <w:rsid w:val="00C6790B"/>
    <w:rsid w:val="00F53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MY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24ED0"/>
    <w:rPr>
      <w:color w:val="808080"/>
    </w:rPr>
  </w:style>
  <w:style w:type="paragraph" w:customStyle="1" w:styleId="DE696498D1FF445886C30EA6E4792AEC">
    <w:name w:val="DE696498D1FF445886C30EA6E4792AEC"/>
    <w:rsid w:val="001A47F5"/>
  </w:style>
  <w:style w:type="paragraph" w:customStyle="1" w:styleId="CDBD41E8D1F04685956B03C5AC6A9622">
    <w:name w:val="CDBD41E8D1F04685956B03C5AC6A9622"/>
    <w:rsid w:val="001A47F5"/>
  </w:style>
  <w:style w:type="paragraph" w:customStyle="1" w:styleId="BE474166ACD6453BA5A4D826D292234A">
    <w:name w:val="BE474166ACD6453BA5A4D826D292234A"/>
    <w:rsid w:val="00824ED0"/>
    <w:rPr>
      <w:kern w:val="2"/>
      <w14:ligatures w14:val="standardContextual"/>
    </w:rPr>
  </w:style>
  <w:style w:type="paragraph" w:customStyle="1" w:styleId="30423FEAAF53476DAFB98AEF0CD499E4">
    <w:name w:val="30423FEAAF53476DAFB98AEF0CD499E4"/>
    <w:rsid w:val="00824ED0"/>
    <w:rPr>
      <w:kern w:val="2"/>
      <w14:ligatures w14:val="standardContextual"/>
    </w:rPr>
  </w:style>
  <w:style w:type="paragraph" w:customStyle="1" w:styleId="9097220165C3494490E0BADB84084D76">
    <w:name w:val="9097220165C3494490E0BADB84084D76"/>
    <w:rsid w:val="00824ED0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440</Words>
  <Characters>2510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Ong Siew Yin</dc:creator>
  <cp:lastModifiedBy>Anne Wong - Fusang</cp:lastModifiedBy>
  <cp:revision>10</cp:revision>
  <cp:lastPrinted>2020-11-01T10:16:00Z</cp:lastPrinted>
  <dcterms:created xsi:type="dcterms:W3CDTF">2020-10-12T09:38:00Z</dcterms:created>
  <dcterms:modified xsi:type="dcterms:W3CDTF">2023-08-30T03:16:00Z</dcterms:modified>
</cp:coreProperties>
</file>